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250257" w14:textId="29493158" w:rsidR="004143E4" w:rsidRPr="00E6595B" w:rsidRDefault="004143E4" w:rsidP="004143E4">
      <w:pPr>
        <w:spacing w:before="100" w:after="0"/>
        <w:jc w:val="center"/>
        <w:rPr>
          <w:lang w:val="ru-RU"/>
        </w:rPr>
      </w:pPr>
      <w:r w:rsidRPr="00E6595B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4ED9113A" wp14:editId="502BFC72">
                <wp:simplePos x="0" y="0"/>
                <wp:positionH relativeFrom="column">
                  <wp:posOffset>-899795</wp:posOffset>
                </wp:positionH>
                <wp:positionV relativeFrom="paragraph">
                  <wp:posOffset>-886345</wp:posOffset>
                </wp:positionV>
                <wp:extent cx="7563485" cy="21515705"/>
                <wp:effectExtent l="0" t="0" r="18415" b="10795"/>
                <wp:wrapNone/>
                <wp:docPr id="19" name="Rechtec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3485" cy="215157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hteck 19" o:spid="_x0000_s1026" style="position:absolute;margin-left:-70.85pt;margin-top:-69.8pt;width:595.55pt;height:1694.15pt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" fillcolor="#4f81bd [3204]" strokecolor="#243f60 [1604]" strokeweight="2pt"/>
            </w:pict>
          </mc:Fallback>
        </mc:AlternateContent>
      </w:r>
      <w:r w:rsidR="00EB189D" w:rsidRPr="00E6595B">
        <w:rPr>
          <w:color w:val="FFFFFF" w:themeColor="background1"/>
          <w:lang w:val="ru-RU"/>
        </w:rPr>
        <w:t>Александер Редлих –</w:t>
      </w:r>
      <w:r w:rsidRPr="00E6595B">
        <w:rPr>
          <w:color w:val="FFFFFF" w:themeColor="background1"/>
          <w:lang w:val="ru-RU"/>
        </w:rPr>
        <w:t xml:space="preserve"> </w:t>
      </w:r>
      <w:r w:rsidR="00EB189D" w:rsidRPr="00E6595B">
        <w:rPr>
          <w:color w:val="FFFFFF" w:themeColor="background1"/>
          <w:lang w:val="ru-RU"/>
        </w:rPr>
        <w:t>Мариска Каппмайер –</w:t>
      </w:r>
      <w:r w:rsidRPr="00E6595B">
        <w:rPr>
          <w:color w:val="FFFFFF" w:themeColor="background1"/>
          <w:lang w:val="ru-RU"/>
        </w:rPr>
        <w:t xml:space="preserve"> </w:t>
      </w:r>
      <w:r w:rsidR="00EB189D" w:rsidRPr="00E6595B">
        <w:rPr>
          <w:color w:val="FFFFFF" w:themeColor="background1"/>
          <w:lang w:val="ru-RU"/>
        </w:rPr>
        <w:t xml:space="preserve">Катарина Барриос </w:t>
      </w:r>
      <w:r w:rsidR="00A57BDE" w:rsidRPr="00E6595B">
        <w:rPr>
          <w:color w:val="FFFFFF" w:themeColor="background1"/>
          <w:lang w:val="ru-RU"/>
        </w:rPr>
        <w:t>–</w:t>
      </w:r>
      <w:r w:rsidRPr="00E6595B">
        <w:rPr>
          <w:color w:val="FFFFFF" w:themeColor="background1"/>
          <w:lang w:val="ru-RU"/>
        </w:rPr>
        <w:t xml:space="preserve"> </w:t>
      </w:r>
      <w:r w:rsidR="00A57BDE" w:rsidRPr="00E6595B">
        <w:rPr>
          <w:color w:val="FFFFFF" w:themeColor="background1"/>
          <w:lang w:val="ru-RU"/>
        </w:rPr>
        <w:t xml:space="preserve">Александер Фёрстер </w:t>
      </w:r>
    </w:p>
    <w:p w14:paraId="3BD77416" w14:textId="74F40721" w:rsidR="004143E4" w:rsidRPr="00E6595B" w:rsidRDefault="00A57BDE" w:rsidP="004143E4">
      <w:pPr>
        <w:spacing w:after="0"/>
        <w:jc w:val="center"/>
        <w:rPr>
          <w:color w:val="FFFFFF" w:themeColor="background1"/>
          <w:lang w:val="ru-RU"/>
        </w:rPr>
      </w:pPr>
      <w:r w:rsidRPr="00E6595B">
        <w:rPr>
          <w:color w:val="FFFFFF" w:themeColor="background1"/>
          <w:lang w:val="ru-RU"/>
        </w:rPr>
        <w:t>Мэнди Фюттерер –</w:t>
      </w:r>
      <w:r w:rsidR="004143E4" w:rsidRPr="00E6595B">
        <w:rPr>
          <w:color w:val="FFFFFF" w:themeColor="background1"/>
          <w:lang w:val="ru-RU"/>
        </w:rPr>
        <w:t xml:space="preserve"> </w:t>
      </w:r>
      <w:r w:rsidRPr="00E6595B">
        <w:rPr>
          <w:color w:val="FFFFFF" w:themeColor="background1"/>
          <w:lang w:val="ru-RU"/>
        </w:rPr>
        <w:t xml:space="preserve">Лидия Евченко </w:t>
      </w:r>
      <w:r w:rsidR="00A61FDD" w:rsidRPr="00E6595B">
        <w:rPr>
          <w:color w:val="FFFFFF" w:themeColor="background1"/>
          <w:lang w:val="ru-RU"/>
        </w:rPr>
        <w:t>–</w:t>
      </w:r>
      <w:r w:rsidR="004143E4" w:rsidRPr="00E6595B">
        <w:rPr>
          <w:color w:val="FFFFFF" w:themeColor="background1"/>
          <w:lang w:val="ru-RU"/>
        </w:rPr>
        <w:t xml:space="preserve"> </w:t>
      </w:r>
      <w:r w:rsidR="008610C0" w:rsidRPr="00E6595B">
        <w:rPr>
          <w:color w:val="FFFFFF" w:themeColor="background1"/>
          <w:lang w:val="ru-RU"/>
        </w:rPr>
        <w:t>Джу</w:t>
      </w:r>
      <w:r w:rsidR="00A61FDD" w:rsidRPr="00E6595B">
        <w:rPr>
          <w:color w:val="FFFFFF" w:themeColor="background1"/>
          <w:lang w:val="ru-RU"/>
        </w:rPr>
        <w:t>лия Магаард –</w:t>
      </w:r>
      <w:r w:rsidR="004143E4" w:rsidRPr="00E6595B">
        <w:rPr>
          <w:color w:val="FFFFFF" w:themeColor="background1"/>
          <w:lang w:val="ru-RU"/>
        </w:rPr>
        <w:t xml:space="preserve"> </w:t>
      </w:r>
      <w:r w:rsidR="00A963E4" w:rsidRPr="00E6595B">
        <w:rPr>
          <w:color w:val="FFFFFF" w:themeColor="background1"/>
          <w:lang w:val="ru-RU"/>
        </w:rPr>
        <w:t>Клэ</w:t>
      </w:r>
      <w:r w:rsidR="00DE6126">
        <w:rPr>
          <w:color w:val="FFFFFF" w:themeColor="background1"/>
          <w:lang w:val="ru-RU"/>
        </w:rPr>
        <w:t>р Чон</w:t>
      </w:r>
      <w:r w:rsidR="00DE6126" w:rsidRPr="00E6595B">
        <w:rPr>
          <w:color w:val="FFFFFF" w:themeColor="background1"/>
          <w:lang w:val="ru-RU"/>
        </w:rPr>
        <w:t>г</w:t>
      </w:r>
      <w:r w:rsidR="00A61FDD" w:rsidRPr="00E6595B">
        <w:rPr>
          <w:color w:val="FFFFFF" w:themeColor="background1"/>
          <w:lang w:val="ru-RU"/>
        </w:rPr>
        <w:t xml:space="preserve"> </w:t>
      </w:r>
    </w:p>
    <w:p w14:paraId="538D3779" w14:textId="77777777" w:rsidR="004143E4" w:rsidRPr="00E6595B" w:rsidRDefault="004143E4" w:rsidP="004143E4">
      <w:pPr>
        <w:spacing w:after="0"/>
        <w:jc w:val="center"/>
        <w:rPr>
          <w:color w:val="FFFFFF" w:themeColor="background1"/>
          <w:lang w:val="ru-RU"/>
        </w:rPr>
      </w:pPr>
      <w:r w:rsidRPr="00E6595B">
        <w:rPr>
          <w:b/>
          <w:bCs/>
          <w:noProof/>
          <w:color w:val="FFFFFF" w:themeColor="background1"/>
          <w:sz w:val="48"/>
          <w:szCs w:val="48"/>
          <w:lang w:val="de-DE" w:eastAsia="de-DE"/>
        </w:rPr>
        <w:drawing>
          <wp:anchor distT="0" distB="0" distL="114300" distR="114300" simplePos="0" relativeHeight="251713536" behindDoc="1" locked="0" layoutInCell="1" allowOverlap="1" wp14:anchorId="7DADF4FC" wp14:editId="159C69DA">
            <wp:simplePos x="0" y="0"/>
            <wp:positionH relativeFrom="column">
              <wp:posOffset>-387177</wp:posOffset>
            </wp:positionH>
            <wp:positionV relativeFrom="paragraph">
              <wp:posOffset>100850</wp:posOffset>
            </wp:positionV>
            <wp:extent cx="6539230" cy="4322445"/>
            <wp:effectExtent l="0" t="0" r="0" b="1905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311_13-BrueckeAbend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9230" cy="4322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9601BC" w14:textId="77777777" w:rsidR="004143E4" w:rsidRPr="00E6595B" w:rsidRDefault="004143E4" w:rsidP="004143E4">
      <w:pPr>
        <w:spacing w:after="0"/>
        <w:jc w:val="center"/>
        <w:rPr>
          <w:color w:val="FFFFFF" w:themeColor="background1"/>
          <w:lang w:val="ru-RU"/>
        </w:rPr>
      </w:pPr>
    </w:p>
    <w:p w14:paraId="74CD6EE6" w14:textId="77777777" w:rsidR="004143E4" w:rsidRPr="00E6595B" w:rsidRDefault="004143E4" w:rsidP="004143E4">
      <w:pPr>
        <w:spacing w:after="0"/>
        <w:jc w:val="center"/>
        <w:rPr>
          <w:color w:val="FFFFFF" w:themeColor="background1"/>
          <w:lang w:val="ru-RU"/>
        </w:rPr>
      </w:pPr>
    </w:p>
    <w:p w14:paraId="08245316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74942B43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734C92FC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5BAFD23E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032188BE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388789EF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42C37669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5FA269CB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74C16DCE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3B9E689B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471FC405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28AFD91F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7D2943EA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331F570D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545B6F0E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52C0440D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34FF8A01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4A5E15B0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1672EC2A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51DAB7F6" w14:textId="77777777" w:rsidR="004143E4" w:rsidRPr="00E6595B" w:rsidRDefault="004143E4" w:rsidP="004143E4">
      <w:pPr>
        <w:spacing w:after="0"/>
        <w:jc w:val="left"/>
        <w:rPr>
          <w:rFonts w:eastAsia="Times New Roman" w:cs="Times New Roman"/>
          <w:b/>
          <w:bCs/>
          <w:sz w:val="28"/>
          <w:szCs w:val="28"/>
          <w:lang w:val="ru-RU"/>
        </w:rPr>
      </w:pPr>
    </w:p>
    <w:p w14:paraId="3DE5BF07" w14:textId="77777777" w:rsidR="009F5249" w:rsidRPr="003D6CE8" w:rsidRDefault="009F5249" w:rsidP="009F5249">
      <w:pPr>
        <w:pStyle w:val="Titel"/>
        <w:spacing w:after="0"/>
        <w:ind w:left="-851" w:right="-851"/>
        <w:rPr>
          <w:rFonts w:asciiTheme="minorBidi" w:hAnsiTheme="minorBidi" w:cstheme="minorBidi"/>
          <w:color w:val="FFFFFF" w:themeColor="background1"/>
          <w:sz w:val="52"/>
          <w:szCs w:val="52"/>
          <w:lang w:val="ru-RU"/>
        </w:rPr>
      </w:pPr>
      <w:r w:rsidRPr="003D6CE8">
        <w:rPr>
          <w:rFonts w:asciiTheme="minorBidi" w:hAnsiTheme="minorBidi" w:cstheme="minorBidi"/>
          <w:color w:val="FFFFFF" w:themeColor="background1"/>
          <w:sz w:val="52"/>
          <w:szCs w:val="52"/>
          <w:lang w:val="ru-RU"/>
        </w:rPr>
        <w:t xml:space="preserve">Тренинг </w:t>
      </w:r>
    </w:p>
    <w:p w14:paraId="31DE3275" w14:textId="77777777" w:rsidR="009F5249" w:rsidRPr="003D6CE8" w:rsidRDefault="009F5249" w:rsidP="009F5249">
      <w:pPr>
        <w:spacing w:after="0"/>
        <w:ind w:left="-851" w:right="-851"/>
        <w:jc w:val="center"/>
        <w:rPr>
          <w:rFonts w:asciiTheme="minorBidi" w:hAnsiTheme="minorBidi" w:cstheme="minorBidi"/>
          <w:b/>
          <w:bCs/>
          <w:color w:val="FFFFFF" w:themeColor="background1"/>
          <w:sz w:val="52"/>
          <w:szCs w:val="52"/>
          <w:lang w:val="ru-RU"/>
        </w:rPr>
      </w:pPr>
      <w:r w:rsidRPr="003D6CE8">
        <w:rPr>
          <w:rFonts w:asciiTheme="minorBidi" w:hAnsiTheme="minorBidi" w:cstheme="minorBidi"/>
          <w:b/>
          <w:bCs/>
          <w:color w:val="FFFFFF" w:themeColor="background1"/>
          <w:sz w:val="52"/>
          <w:szCs w:val="52"/>
          <w:lang w:val="ru-RU"/>
        </w:rPr>
        <w:t xml:space="preserve">по многосторонней межкультурной медиации в сообществах и организациях </w:t>
      </w:r>
    </w:p>
    <w:p w14:paraId="55494587" w14:textId="77777777" w:rsidR="004143E4" w:rsidRPr="00E6595B" w:rsidRDefault="004143E4" w:rsidP="004143E4">
      <w:pPr>
        <w:spacing w:after="0"/>
        <w:jc w:val="center"/>
        <w:rPr>
          <w:b/>
          <w:bCs/>
          <w:color w:val="FFFFFF" w:themeColor="background1"/>
          <w:sz w:val="54"/>
          <w:szCs w:val="54"/>
          <w:lang w:val="ru-RU"/>
        </w:rPr>
      </w:pPr>
    </w:p>
    <w:p w14:paraId="76FD3983" w14:textId="77777777" w:rsidR="004143E4" w:rsidRPr="00E6595B" w:rsidRDefault="004143E4" w:rsidP="004143E4">
      <w:pPr>
        <w:spacing w:after="0"/>
        <w:jc w:val="center"/>
        <w:rPr>
          <w:b/>
          <w:bCs/>
          <w:color w:val="FFFFFF" w:themeColor="background1"/>
          <w:sz w:val="54"/>
          <w:szCs w:val="54"/>
          <w:lang w:val="ru-RU"/>
        </w:rPr>
      </w:pPr>
    </w:p>
    <w:p w14:paraId="6B943EE3" w14:textId="6E2FB69E" w:rsidR="004143E4" w:rsidRPr="009453FC" w:rsidRDefault="00811E7E" w:rsidP="004143E4">
      <w:pPr>
        <w:spacing w:after="0"/>
        <w:jc w:val="center"/>
        <w:rPr>
          <w:b/>
          <w:bCs/>
          <w:color w:val="FFFFFF" w:themeColor="background1"/>
          <w:sz w:val="48"/>
          <w:szCs w:val="48"/>
          <w:lang w:val="ru-RU"/>
        </w:rPr>
      </w:pPr>
      <w:r w:rsidRPr="00E6595B">
        <w:rPr>
          <w:b/>
          <w:bCs/>
          <w:color w:val="FFFFFF" w:themeColor="background1"/>
          <w:sz w:val="48"/>
          <w:szCs w:val="48"/>
          <w:lang w:val="ru-RU"/>
        </w:rPr>
        <w:t xml:space="preserve">Глава </w:t>
      </w:r>
      <w:r w:rsidR="009453FC" w:rsidRPr="009453FC">
        <w:rPr>
          <w:b/>
          <w:bCs/>
          <w:color w:val="FFFFFF" w:themeColor="background1"/>
          <w:sz w:val="48"/>
          <w:szCs w:val="48"/>
          <w:lang w:val="ru-RU"/>
        </w:rPr>
        <w:t>8</w:t>
      </w:r>
    </w:p>
    <w:p w14:paraId="313D84AD" w14:textId="46847650" w:rsidR="004143E4" w:rsidRPr="009453FC" w:rsidRDefault="009453FC" w:rsidP="00A0252E">
      <w:pPr>
        <w:spacing w:after="0"/>
        <w:jc w:val="center"/>
        <w:rPr>
          <w:b/>
          <w:bCs/>
          <w:color w:val="FFFFFF" w:themeColor="background1"/>
          <w:sz w:val="48"/>
          <w:szCs w:val="48"/>
          <w:lang w:val="ru-RU"/>
        </w:rPr>
      </w:pPr>
      <w:r w:rsidRPr="009453FC">
        <w:rPr>
          <w:b/>
          <w:bCs/>
          <w:color w:val="FFFFFF" w:themeColor="background1"/>
          <w:sz w:val="48"/>
          <w:szCs w:val="48"/>
          <w:lang w:val="ru-RU"/>
        </w:rPr>
        <w:t xml:space="preserve">Шаг </w:t>
      </w:r>
      <w:r w:rsidR="004143E4" w:rsidRPr="00A0252E">
        <w:rPr>
          <w:b/>
          <w:bCs/>
          <w:noProof/>
          <w:color w:val="FFFFFF" w:themeColor="background1"/>
          <w:sz w:val="48"/>
          <w:szCs w:val="48"/>
          <w:lang w:val="de-DE" w:eastAsia="de-DE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2C957EE1" wp14:editId="7E31376E">
                <wp:simplePos x="0" y="0"/>
                <wp:positionH relativeFrom="column">
                  <wp:posOffset>-20320</wp:posOffset>
                </wp:positionH>
                <wp:positionV relativeFrom="paragraph">
                  <wp:posOffset>753745</wp:posOffset>
                </wp:positionV>
                <wp:extent cx="5784215" cy="636905"/>
                <wp:effectExtent l="0" t="0" r="6985" b="0"/>
                <wp:wrapNone/>
                <wp:docPr id="617" name="Gruppierung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4215" cy="636905"/>
                          <a:chOff x="0" y="0"/>
                          <a:chExt cx="7429103" cy="929912"/>
                        </a:xfrm>
                      </wpg:grpSpPr>
                      <pic:pic xmlns:pic="http://schemas.openxmlformats.org/drawingml/2006/picture">
                        <pic:nvPicPr>
                          <pic:cNvPr id="618" name="Bild 6" descr="attachmentdata14692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2606784" cy="929912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619" name="Gruppierung 7"/>
                        <wpg:cNvGrpSpPr/>
                        <wpg:grpSpPr>
                          <a:xfrm>
                            <a:off x="2685126" y="0"/>
                            <a:ext cx="3113563" cy="929912"/>
                            <a:chOff x="2499269" y="0"/>
                            <a:chExt cx="4720007" cy="1409700"/>
                          </a:xfrm>
                        </wpg:grpSpPr>
                        <wps:wsp>
                          <wps:cNvPr id="620" name="Rechteck 620"/>
                          <wps:cNvSpPr/>
                          <wps:spPr>
                            <a:xfrm>
                              <a:off x="2520278" y="0"/>
                              <a:ext cx="4698998" cy="1409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348F1AD" w14:textId="77777777" w:rsidR="00D24DF2" w:rsidRDefault="00D24DF2" w:rsidP="004143E4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621" name="Bild 10" descr="logo_0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499269" y="0"/>
                              <a:ext cx="4699001" cy="140970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622" name="Bild 8" descr="ulim2.jpg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90904" y="0"/>
                            <a:ext cx="1538199" cy="9299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ung 5" o:spid="_x0000_s1026" style="position:absolute;left:0;text-align:left;margin-left:-1.6pt;margin-top:59.35pt;width:455.45pt;height:50.15pt;z-index:251715584;mso-width-relative:margin;mso-height-relative:margin" coordsize="74291,9299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6" o:spid="_x0000_s1027" type="#_x0000_t75" alt="attachmentdata14692.jpg" style="position:absolute;width:26067;height:92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pDXvCAAAA3AAAAA8AAABkcnMvZG93bnJldi54bWxET01rwkAQvQv9D8sUehHdWKjU6CpiSamH&#10;Hkz1PmTHJJidjdnRpP++exB6fLzv1WZwjbpTF2rPBmbTBBRx4W3NpYHjTzZ5BxUE2WLjmQz8UoDN&#10;+mm0wtT6ng90z6VUMYRDigYqkTbVOhQVOQxT3xJH7uw7hxJhV2rbYR/DXaNfk2SuHdYcGypsaVdR&#10;cclvzsDn9vv6tssayeWcfewX/e16ysbGvDwP2yUooUH+xQ/3lzUwn8W18Uw8Anr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qQ17wgAAANwAAAAPAAAAAAAAAAAAAAAAAJ8C&#10;AABkcnMvZG93bnJldi54bWxQSwUGAAAAAAQABAD3AAAAjgMAAAAA&#10;">
                  <v:imagedata r:id="rId13" o:title="attachmentdata14692"/>
                  <v:path arrowok="t"/>
                </v:shape>
                <v:group id="Gruppierung 7" o:spid="_x0000_s1028" style="position:absolute;left:26851;width:31135;height:9299" coordorigin="24992" coordsize="47200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41oe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kS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jWh5xgAAANwA&#10;AAAPAAAAAAAAAAAAAAAAAKoCAABkcnMvZG93bnJldi54bWxQSwUGAAAAAAQABAD6AAAAnQMAAAAA&#10;">
                  <v:rect id="Rechteck 620" o:spid="_x0000_s1029" style="position:absolute;left:25202;width:46990;height:140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ZmsAA&#10;AADcAAAADwAAAGRycy9kb3ducmV2LnhtbERPzYrCMBC+L/gOYQRva6JIkWoUEYT1smrtAwzN2Bab&#10;SWmirT69OSzs8eP7X28H24gndb52rGE2VSCIC2dqLjXk18P3EoQPyAYbx6ThRR62m9HXGlPjer7Q&#10;MwuliCHsU9RQhdCmUvqiIot+6lriyN1cZzFE2JXSdNjHcNvIuVKJtFhzbKiwpX1FxT17WA2n8+mY&#10;q4V6P5LX0fTZ+f7b+FzryXjYrUAEGsK/+M/9YzQk8zg/nolHQG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QZmsAAAADcAAAADwAAAAAAAAAAAAAAAACYAgAAZHJzL2Rvd25y&#10;ZXYueG1sUEsFBgAAAAAEAAQA9QAAAIUDAAAAAA==&#10;" stroked="f">
                    <v:textbox>
                      <w:txbxContent>
                        <w:p w14:paraId="2348F1AD" w14:textId="77777777" w:rsidR="00D24DF2" w:rsidRDefault="00D24DF2" w:rsidP="004143E4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shape id="Bild 10" o:spid="_x0000_s1030" type="#_x0000_t75" alt="logo_0.png" style="position:absolute;left:24992;width:46990;height:140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kwypjEAAAA3AAAAA8AAABkcnMvZG93bnJldi54bWxEj0FrAjEUhO9C/0N4hd7crBZEtkaxUkEo&#10;Hrp66PGxeW5WNy/LJrrpvzdCweMwM98wi1W0rbhR7xvHCiZZDoK4crrhWsHxsB3PQfiArLF1TAr+&#10;yMNq+TJaYKHdwD90K0MtEoR9gQpMCF0hpa8MWfSZ64iTd3K9xZBkX0vd45DgtpXTPJ9Jiw2nBYMd&#10;bQxVl/JqFQzfpis3n82w379H+XWN+vdMWqm317j+ABEohmf4v73TCmbTCTzOpCMgl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kwypjEAAAA3AAAAA8AAAAAAAAAAAAAAAAA&#10;nwIAAGRycy9kb3ducmV2LnhtbFBLBQYAAAAABAAEAPcAAACQAwAAAAA=&#10;">
                    <v:imagedata r:id="rId14" o:title="logo_0"/>
                    <v:path arrowok="t"/>
                  </v:shape>
                </v:group>
                <v:shape id="Bild 8" o:spid="_x0000_s1031" type="#_x0000_t75" alt="ulim2.jpg" style="position:absolute;left:58909;width:15382;height:92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ZaOzCAAAA3AAAAA8AAABkcnMvZG93bnJldi54bWxEj0FrAjEUhO9C/0N4hd406x6sbI0iilDo&#10;qevS82Pz3CxuXtYkuum/bwqFHoeZ+YbZ7JIdxIN86B0rWC4KEMSt0z13Cprzab4GESKyxsExKfim&#10;ALvt02yDlXYTf9Kjjp3IEA4VKjAxjpWUoTVkMSzcSJy9i/MWY5a+k9rjlOF2kGVRrKTFnvOCwZEO&#10;htprfbcK0sdUH1/vx6RP3jbYp+L2ZRqlXp7T/g1EpBT/w3/td61gVZbweyYfAbn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MWWjswgAAANwAAAAPAAAAAAAAAAAAAAAAAJ8C&#10;AABkcnMvZG93bnJldi54bWxQSwUGAAAAAAQABAD3AAAAjgMAAAAA&#10;">
                  <v:imagedata r:id="rId15" o:title="ulim2"/>
                  <v:path arrowok="t"/>
                </v:shape>
              </v:group>
            </w:pict>
          </mc:Fallback>
        </mc:AlternateContent>
      </w:r>
      <w:r w:rsidR="004143E4" w:rsidRPr="00A0252E">
        <w:rPr>
          <w:b/>
          <w:bCs/>
          <w:noProof/>
          <w:color w:val="FFFFFF" w:themeColor="background1"/>
          <w:sz w:val="48"/>
          <w:szCs w:val="48"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12871EB" wp14:editId="47A7210F">
                <wp:simplePos x="0" y="0"/>
                <wp:positionH relativeFrom="column">
                  <wp:posOffset>-124460</wp:posOffset>
                </wp:positionH>
                <wp:positionV relativeFrom="paragraph">
                  <wp:posOffset>1473577</wp:posOffset>
                </wp:positionV>
                <wp:extent cx="2417445" cy="290830"/>
                <wp:effectExtent l="0" t="0" r="0" b="0"/>
                <wp:wrapNone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7445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63C030" w14:textId="75132E06" w:rsidR="00D24DF2" w:rsidRPr="00A0252E" w:rsidRDefault="00D24DF2" w:rsidP="004143E4">
                            <w:pPr>
                              <w:rPr>
                                <w:color w:val="FFFFFF" w:themeColor="background1"/>
                                <w:lang w:val="ru-RU"/>
                              </w:rPr>
                            </w:pPr>
                            <w:r w:rsidRPr="00A0252E">
                              <w:rPr>
                                <w:color w:val="FFFFFF" w:themeColor="background1"/>
                                <w:lang w:val="ru-RU"/>
                              </w:rPr>
                              <w:t xml:space="preserve">Пособие для общего пользования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0" o:spid="_x0000_s1032" type="#_x0000_t202" style="position:absolute;left:0;text-align:left;margin-left:-9.8pt;margin-top:116.05pt;width:190.35pt;height:22.9pt;z-index:2517145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" filled="f" stroked="f" strokeweight=".5pt">
                <v:textbox>
                  <w:txbxContent>
                    <w:p w14:paraId="1363C030" w14:textId="75132E06" w:rsidR="00D24DF2" w:rsidRPr="00A0252E" w:rsidRDefault="00D24DF2" w:rsidP="004143E4">
                      <w:pPr>
                        <w:rPr>
                          <w:color w:val="FFFFFF" w:themeColor="background1"/>
                          <w:lang w:val="ru-RU"/>
                        </w:rPr>
                      </w:pPr>
                      <w:r w:rsidRPr="00A0252E">
                        <w:rPr>
                          <w:color w:val="FFFFFF" w:themeColor="background1"/>
                          <w:lang w:val="ru-RU"/>
                        </w:rPr>
                        <w:t xml:space="preserve">Пособие для общего пользования </w:t>
                      </w:r>
                    </w:p>
                  </w:txbxContent>
                </v:textbox>
              </v:shape>
            </w:pict>
          </mc:Fallback>
        </mc:AlternateContent>
      </w:r>
      <w:r w:rsidRPr="009453FC">
        <w:rPr>
          <w:b/>
          <w:bCs/>
          <w:color w:val="FFFFFF" w:themeColor="background1"/>
          <w:sz w:val="48"/>
          <w:szCs w:val="48"/>
          <w:lang w:val="ru-RU"/>
        </w:rPr>
        <w:t xml:space="preserve">7 </w:t>
      </w:r>
      <w:r>
        <w:rPr>
          <w:b/>
          <w:bCs/>
          <w:color w:val="FFFFFF" w:themeColor="background1"/>
          <w:sz w:val="48"/>
          <w:szCs w:val="48"/>
          <w:lang w:val="ru-RU"/>
        </w:rPr>
        <w:t>–</w:t>
      </w:r>
      <w:r w:rsidRPr="009453FC">
        <w:rPr>
          <w:b/>
          <w:bCs/>
          <w:color w:val="FFFFFF" w:themeColor="background1"/>
          <w:sz w:val="48"/>
          <w:szCs w:val="48"/>
          <w:lang w:val="ru-RU"/>
        </w:rPr>
        <w:t xml:space="preserve"> </w:t>
      </w:r>
      <w:r w:rsidR="00A0252E" w:rsidRPr="00A0252E">
        <w:rPr>
          <w:b/>
          <w:bCs/>
          <w:color w:val="FFFFFF" w:themeColor="background1"/>
          <w:sz w:val="48"/>
          <w:szCs w:val="48"/>
          <w:lang w:val="ru-RU"/>
        </w:rPr>
        <w:t>Мониторинг процесса</w:t>
      </w:r>
      <w:r w:rsidR="00831989" w:rsidRPr="00E6595B">
        <w:rPr>
          <w:b/>
          <w:bCs/>
          <w:color w:val="FFFFFF" w:themeColor="background1"/>
          <w:sz w:val="48"/>
          <w:szCs w:val="48"/>
          <w:lang w:val="ru-RU"/>
        </w:rPr>
        <w:t xml:space="preserve"> </w:t>
      </w:r>
    </w:p>
    <w:p w14:paraId="20179E37" w14:textId="77777777" w:rsidR="004143E4" w:rsidRPr="00E6595B" w:rsidRDefault="004143E4" w:rsidP="00F5787E">
      <w:pPr>
        <w:pStyle w:val="Verzeichnis1"/>
        <w:sectPr w:rsidR="004143E4" w:rsidRPr="00E6595B" w:rsidSect="004143E4">
          <w:headerReference w:type="even" r:id="rId16"/>
          <w:headerReference w:type="default" r:id="rId17"/>
          <w:pgSz w:w="11906" w:h="16838"/>
          <w:pgMar w:top="1417" w:right="1417" w:bottom="1134" w:left="1417" w:header="0" w:footer="708" w:gutter="0"/>
          <w:cols w:space="720"/>
          <w:formProt w:val="0"/>
          <w:docGrid w:linePitch="360" w:charSpace="12288"/>
        </w:sectPr>
      </w:pPr>
    </w:p>
    <w:p w14:paraId="451D74C1" w14:textId="07B69724" w:rsidR="004143E4" w:rsidRPr="00E6595B" w:rsidRDefault="007B5AB9" w:rsidP="00F5787E">
      <w:pPr>
        <w:pStyle w:val="Verzeichnis1"/>
      </w:pPr>
      <w:r w:rsidRPr="00E6595B">
        <w:lastRenderedPageBreak/>
        <w:t xml:space="preserve">Содержание </w:t>
      </w:r>
    </w:p>
    <w:p w14:paraId="1614E29D" w14:textId="77777777" w:rsidR="00DE4FE1" w:rsidRPr="00E6595B" w:rsidRDefault="00DE4FE1" w:rsidP="00DE4FE1">
      <w:pPr>
        <w:rPr>
          <w:lang w:val="ru-RU" w:eastAsia="de-DE"/>
        </w:rPr>
      </w:pPr>
    </w:p>
    <w:p w14:paraId="08415F83" w14:textId="62C50B3E" w:rsidR="0001619B" w:rsidRDefault="0001619B">
      <w:pPr>
        <w:pStyle w:val="Verzeichnis1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de-DE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386757957" w:history="1">
        <w:r w:rsidRPr="004414D5">
          <w:rPr>
            <w:rStyle w:val="Hyperlink"/>
          </w:rPr>
          <w:t>Мониторинг процесса: Создание культуры сотрудничества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_Toc386757957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EF9E481" w14:textId="77777777" w:rsidR="0001619B" w:rsidRDefault="00EC50F2" w:rsidP="0001619B">
      <w:pPr>
        <w:pStyle w:val="Verzeichnis3"/>
        <w:rPr>
          <w:rFonts w:asciiTheme="minorHAnsi" w:eastAsiaTheme="minorEastAsia" w:hAnsiTheme="minorHAnsi" w:cstheme="minorBidi"/>
          <w:lang w:val="de-DE"/>
        </w:rPr>
      </w:pPr>
      <w:hyperlink w:anchor="_Toc386757958" w:history="1">
        <w:r w:rsidR="0001619B" w:rsidRPr="004414D5">
          <w:rPr>
            <w:rStyle w:val="Hyperlink"/>
          </w:rPr>
          <w:t>Создание культуры сотрудничества</w:t>
        </w:r>
        <w:r w:rsidR="0001619B">
          <w:rPr>
            <w:webHidden/>
          </w:rPr>
          <w:tab/>
        </w:r>
        <w:r w:rsidR="0001619B">
          <w:rPr>
            <w:webHidden/>
          </w:rPr>
          <w:fldChar w:fldCharType="begin"/>
        </w:r>
        <w:r w:rsidR="0001619B">
          <w:rPr>
            <w:webHidden/>
          </w:rPr>
          <w:instrText xml:space="preserve"> PAGEREF _Toc386757958 \h </w:instrText>
        </w:r>
        <w:r w:rsidR="0001619B">
          <w:rPr>
            <w:webHidden/>
          </w:rPr>
        </w:r>
        <w:r w:rsidR="0001619B">
          <w:rPr>
            <w:webHidden/>
          </w:rPr>
          <w:fldChar w:fldCharType="separate"/>
        </w:r>
        <w:r w:rsidR="0001619B">
          <w:rPr>
            <w:webHidden/>
          </w:rPr>
          <w:t>3</w:t>
        </w:r>
        <w:r w:rsidR="0001619B">
          <w:rPr>
            <w:webHidden/>
          </w:rPr>
          <w:fldChar w:fldCharType="end"/>
        </w:r>
      </w:hyperlink>
    </w:p>
    <w:p w14:paraId="63C00061" w14:textId="77777777" w:rsidR="0001619B" w:rsidRDefault="00EC50F2" w:rsidP="0001619B">
      <w:pPr>
        <w:pStyle w:val="Verzeichnis3"/>
        <w:rPr>
          <w:rFonts w:asciiTheme="minorHAnsi" w:eastAsiaTheme="minorEastAsia" w:hAnsiTheme="minorHAnsi" w:cstheme="minorBidi"/>
          <w:lang w:val="de-DE"/>
        </w:rPr>
      </w:pPr>
      <w:hyperlink w:anchor="_Toc386757959" w:history="1">
        <w:r w:rsidR="0001619B" w:rsidRPr="004414D5">
          <w:rPr>
            <w:rStyle w:val="Hyperlink"/>
          </w:rPr>
          <w:t>Поддержка внедрения</w:t>
        </w:r>
        <w:r w:rsidR="0001619B">
          <w:rPr>
            <w:webHidden/>
          </w:rPr>
          <w:tab/>
        </w:r>
        <w:r w:rsidR="0001619B">
          <w:rPr>
            <w:webHidden/>
          </w:rPr>
          <w:fldChar w:fldCharType="begin"/>
        </w:r>
        <w:r w:rsidR="0001619B">
          <w:rPr>
            <w:webHidden/>
          </w:rPr>
          <w:instrText xml:space="preserve"> PAGEREF _Toc386757959 \h </w:instrText>
        </w:r>
        <w:r w:rsidR="0001619B">
          <w:rPr>
            <w:webHidden/>
          </w:rPr>
        </w:r>
        <w:r w:rsidR="0001619B">
          <w:rPr>
            <w:webHidden/>
          </w:rPr>
          <w:fldChar w:fldCharType="separate"/>
        </w:r>
        <w:r w:rsidR="0001619B">
          <w:rPr>
            <w:webHidden/>
          </w:rPr>
          <w:t>4</w:t>
        </w:r>
        <w:r w:rsidR="0001619B">
          <w:rPr>
            <w:webHidden/>
          </w:rPr>
          <w:fldChar w:fldCharType="end"/>
        </w:r>
      </w:hyperlink>
    </w:p>
    <w:p w14:paraId="57DB6912" w14:textId="77777777" w:rsidR="0001619B" w:rsidRDefault="00EC50F2" w:rsidP="0001619B">
      <w:pPr>
        <w:pStyle w:val="Verzeichnis3"/>
        <w:rPr>
          <w:rFonts w:asciiTheme="minorHAnsi" w:eastAsiaTheme="minorEastAsia" w:hAnsiTheme="minorHAnsi" w:cstheme="minorBidi"/>
          <w:lang w:val="de-DE"/>
        </w:rPr>
      </w:pPr>
      <w:hyperlink w:anchor="_Toc386757960" w:history="1">
        <w:r w:rsidR="0001619B" w:rsidRPr="004414D5">
          <w:rPr>
            <w:rStyle w:val="Hyperlink"/>
          </w:rPr>
          <w:t>Тестирование плана действий</w:t>
        </w:r>
        <w:r w:rsidR="0001619B">
          <w:rPr>
            <w:webHidden/>
          </w:rPr>
          <w:tab/>
        </w:r>
        <w:r w:rsidR="0001619B">
          <w:rPr>
            <w:webHidden/>
          </w:rPr>
          <w:fldChar w:fldCharType="begin"/>
        </w:r>
        <w:r w:rsidR="0001619B">
          <w:rPr>
            <w:webHidden/>
          </w:rPr>
          <w:instrText xml:space="preserve"> PAGEREF _Toc386757960 \h </w:instrText>
        </w:r>
        <w:r w:rsidR="0001619B">
          <w:rPr>
            <w:webHidden/>
          </w:rPr>
        </w:r>
        <w:r w:rsidR="0001619B">
          <w:rPr>
            <w:webHidden/>
          </w:rPr>
          <w:fldChar w:fldCharType="separate"/>
        </w:r>
        <w:r w:rsidR="0001619B">
          <w:rPr>
            <w:webHidden/>
          </w:rPr>
          <w:t>4</w:t>
        </w:r>
        <w:r w:rsidR="0001619B">
          <w:rPr>
            <w:webHidden/>
          </w:rPr>
          <w:fldChar w:fldCharType="end"/>
        </w:r>
      </w:hyperlink>
    </w:p>
    <w:p w14:paraId="175ABD98" w14:textId="77777777" w:rsidR="0001619B" w:rsidRDefault="00EC50F2" w:rsidP="0001619B">
      <w:pPr>
        <w:pStyle w:val="Verzeichnis3"/>
        <w:rPr>
          <w:rFonts w:asciiTheme="minorHAnsi" w:eastAsiaTheme="minorEastAsia" w:hAnsiTheme="minorHAnsi" w:cstheme="minorBidi"/>
          <w:lang w:val="de-DE"/>
        </w:rPr>
      </w:pPr>
      <w:hyperlink w:anchor="_Toc386757961" w:history="1">
        <w:r w:rsidR="0001619B" w:rsidRPr="004414D5">
          <w:rPr>
            <w:rStyle w:val="Hyperlink"/>
          </w:rPr>
          <w:t>Оценка процесса и результатов</w:t>
        </w:r>
        <w:r w:rsidR="0001619B">
          <w:rPr>
            <w:webHidden/>
          </w:rPr>
          <w:tab/>
        </w:r>
        <w:r w:rsidR="0001619B">
          <w:rPr>
            <w:webHidden/>
          </w:rPr>
          <w:fldChar w:fldCharType="begin"/>
        </w:r>
        <w:r w:rsidR="0001619B">
          <w:rPr>
            <w:webHidden/>
          </w:rPr>
          <w:instrText xml:space="preserve"> PAGEREF _Toc386757961 \h </w:instrText>
        </w:r>
        <w:r w:rsidR="0001619B">
          <w:rPr>
            <w:webHidden/>
          </w:rPr>
        </w:r>
        <w:r w:rsidR="0001619B">
          <w:rPr>
            <w:webHidden/>
          </w:rPr>
          <w:fldChar w:fldCharType="separate"/>
        </w:r>
        <w:r w:rsidR="0001619B">
          <w:rPr>
            <w:webHidden/>
          </w:rPr>
          <w:t>4</w:t>
        </w:r>
        <w:r w:rsidR="0001619B">
          <w:rPr>
            <w:webHidden/>
          </w:rPr>
          <w:fldChar w:fldCharType="end"/>
        </w:r>
      </w:hyperlink>
    </w:p>
    <w:p w14:paraId="0F2832D5" w14:textId="04AD1357" w:rsidR="0001619B" w:rsidRDefault="00EC50F2">
      <w:pPr>
        <w:pStyle w:val="Verzeichnis2"/>
        <w:rPr>
          <w:rFonts w:asciiTheme="minorHAnsi" w:eastAsiaTheme="minorEastAsia" w:hAnsiTheme="minorHAnsi" w:cstheme="minorBidi"/>
          <w:b w:val="0"/>
          <w:bCs w:val="0"/>
          <w:lang w:val="de-DE"/>
        </w:rPr>
      </w:pPr>
      <w:hyperlink w:anchor="_Toc386757962" w:history="1">
        <w:r w:rsidR="0001619B" w:rsidRPr="004414D5">
          <w:rPr>
            <w:rStyle w:val="Hyperlink"/>
          </w:rPr>
          <w:t>Упражнение: Оценка достижения целей (всего 45’)</w:t>
        </w:r>
        <w:r w:rsidR="0001619B">
          <w:rPr>
            <w:webHidden/>
          </w:rPr>
          <w:tab/>
        </w:r>
        <w:r w:rsidR="0001619B">
          <w:rPr>
            <w:webHidden/>
          </w:rPr>
          <w:fldChar w:fldCharType="begin"/>
        </w:r>
        <w:r w:rsidR="0001619B">
          <w:rPr>
            <w:webHidden/>
          </w:rPr>
          <w:instrText xml:space="preserve"> PAGEREF _Toc386757962 \h </w:instrText>
        </w:r>
        <w:r w:rsidR="0001619B">
          <w:rPr>
            <w:webHidden/>
          </w:rPr>
        </w:r>
        <w:r w:rsidR="0001619B">
          <w:rPr>
            <w:webHidden/>
          </w:rPr>
          <w:fldChar w:fldCharType="separate"/>
        </w:r>
        <w:r w:rsidR="0001619B">
          <w:rPr>
            <w:webHidden/>
          </w:rPr>
          <w:t>6</w:t>
        </w:r>
        <w:r w:rsidR="0001619B">
          <w:rPr>
            <w:webHidden/>
          </w:rPr>
          <w:fldChar w:fldCharType="end"/>
        </w:r>
      </w:hyperlink>
    </w:p>
    <w:p w14:paraId="1432DB37" w14:textId="77777777" w:rsidR="0001619B" w:rsidRDefault="00EC50F2" w:rsidP="0001619B">
      <w:pPr>
        <w:pStyle w:val="Verzeichnis4"/>
        <w:rPr>
          <w:rFonts w:asciiTheme="minorHAnsi" w:eastAsiaTheme="minorEastAsia" w:hAnsiTheme="minorHAnsi" w:cstheme="minorBidi"/>
          <w:noProof/>
          <w:lang w:val="de-DE"/>
        </w:rPr>
      </w:pPr>
      <w:hyperlink w:anchor="_Toc386757963" w:history="1">
        <w:r w:rsidR="0001619B" w:rsidRPr="004414D5">
          <w:rPr>
            <w:rStyle w:val="Hyperlink"/>
            <w:noProof/>
          </w:rPr>
          <w:t>(1)</w:t>
        </w:r>
        <w:r w:rsidR="0001619B">
          <w:rPr>
            <w:rFonts w:asciiTheme="minorHAnsi" w:eastAsiaTheme="minorEastAsia" w:hAnsiTheme="minorHAnsi" w:cstheme="minorBidi"/>
            <w:noProof/>
            <w:lang w:val="de-DE"/>
          </w:rPr>
          <w:tab/>
        </w:r>
        <w:r w:rsidR="0001619B" w:rsidRPr="004414D5">
          <w:rPr>
            <w:rStyle w:val="Hyperlink"/>
            <w:noProof/>
          </w:rPr>
          <w:t>Введение (5’)</w:t>
        </w:r>
        <w:r w:rsidR="0001619B">
          <w:rPr>
            <w:noProof/>
            <w:webHidden/>
          </w:rPr>
          <w:tab/>
        </w:r>
        <w:r w:rsidR="0001619B">
          <w:rPr>
            <w:noProof/>
            <w:webHidden/>
          </w:rPr>
          <w:fldChar w:fldCharType="begin"/>
        </w:r>
        <w:r w:rsidR="0001619B">
          <w:rPr>
            <w:noProof/>
            <w:webHidden/>
          </w:rPr>
          <w:instrText xml:space="preserve"> PAGEREF _Toc386757963 \h </w:instrText>
        </w:r>
        <w:r w:rsidR="0001619B">
          <w:rPr>
            <w:noProof/>
            <w:webHidden/>
          </w:rPr>
        </w:r>
        <w:r w:rsidR="0001619B">
          <w:rPr>
            <w:noProof/>
            <w:webHidden/>
          </w:rPr>
          <w:fldChar w:fldCharType="separate"/>
        </w:r>
        <w:r w:rsidR="0001619B">
          <w:rPr>
            <w:noProof/>
            <w:webHidden/>
          </w:rPr>
          <w:t>6</w:t>
        </w:r>
        <w:r w:rsidR="0001619B">
          <w:rPr>
            <w:noProof/>
            <w:webHidden/>
          </w:rPr>
          <w:fldChar w:fldCharType="end"/>
        </w:r>
      </w:hyperlink>
    </w:p>
    <w:p w14:paraId="756883E4" w14:textId="77777777" w:rsidR="0001619B" w:rsidRDefault="00EC50F2" w:rsidP="0001619B">
      <w:pPr>
        <w:pStyle w:val="Verzeichnis4"/>
        <w:rPr>
          <w:rFonts w:asciiTheme="minorHAnsi" w:eastAsiaTheme="minorEastAsia" w:hAnsiTheme="minorHAnsi" w:cstheme="minorBidi"/>
          <w:noProof/>
          <w:lang w:val="de-DE"/>
        </w:rPr>
      </w:pPr>
      <w:hyperlink w:anchor="_Toc386757967" w:history="1">
        <w:r w:rsidR="0001619B" w:rsidRPr="004414D5">
          <w:rPr>
            <w:rStyle w:val="Hyperlink"/>
            <w:noProof/>
          </w:rPr>
          <w:t>(2)</w:t>
        </w:r>
        <w:r w:rsidR="0001619B">
          <w:rPr>
            <w:rFonts w:asciiTheme="minorHAnsi" w:eastAsiaTheme="minorEastAsia" w:hAnsiTheme="minorHAnsi" w:cstheme="minorBidi"/>
            <w:noProof/>
            <w:lang w:val="de-DE"/>
          </w:rPr>
          <w:tab/>
        </w:r>
        <w:r w:rsidR="0001619B" w:rsidRPr="004414D5">
          <w:rPr>
            <w:rStyle w:val="Hyperlink"/>
            <w:noProof/>
          </w:rPr>
          <w:t>Работа в малых группах (20’)</w:t>
        </w:r>
        <w:r w:rsidR="0001619B">
          <w:rPr>
            <w:noProof/>
            <w:webHidden/>
          </w:rPr>
          <w:tab/>
        </w:r>
        <w:r w:rsidR="0001619B">
          <w:rPr>
            <w:noProof/>
            <w:webHidden/>
          </w:rPr>
          <w:fldChar w:fldCharType="begin"/>
        </w:r>
        <w:r w:rsidR="0001619B">
          <w:rPr>
            <w:noProof/>
            <w:webHidden/>
          </w:rPr>
          <w:instrText xml:space="preserve"> PAGEREF _Toc386757967 \h </w:instrText>
        </w:r>
        <w:r w:rsidR="0001619B">
          <w:rPr>
            <w:noProof/>
            <w:webHidden/>
          </w:rPr>
        </w:r>
        <w:r w:rsidR="0001619B">
          <w:rPr>
            <w:noProof/>
            <w:webHidden/>
          </w:rPr>
          <w:fldChar w:fldCharType="separate"/>
        </w:r>
        <w:r w:rsidR="0001619B">
          <w:rPr>
            <w:noProof/>
            <w:webHidden/>
          </w:rPr>
          <w:t>6</w:t>
        </w:r>
        <w:r w:rsidR="0001619B">
          <w:rPr>
            <w:noProof/>
            <w:webHidden/>
          </w:rPr>
          <w:fldChar w:fldCharType="end"/>
        </w:r>
      </w:hyperlink>
    </w:p>
    <w:p w14:paraId="4598C3D4" w14:textId="77777777" w:rsidR="0001619B" w:rsidRDefault="00EC50F2" w:rsidP="0001619B">
      <w:pPr>
        <w:pStyle w:val="Verzeichnis4"/>
        <w:rPr>
          <w:rFonts w:asciiTheme="minorHAnsi" w:eastAsiaTheme="minorEastAsia" w:hAnsiTheme="minorHAnsi" w:cstheme="minorBidi"/>
          <w:noProof/>
          <w:lang w:val="de-DE"/>
        </w:rPr>
      </w:pPr>
      <w:hyperlink w:anchor="_Toc386757968" w:history="1">
        <w:r w:rsidR="0001619B" w:rsidRPr="004414D5">
          <w:rPr>
            <w:rStyle w:val="Hyperlink"/>
            <w:noProof/>
          </w:rPr>
          <w:t>(3)</w:t>
        </w:r>
        <w:r w:rsidR="0001619B">
          <w:rPr>
            <w:rFonts w:asciiTheme="minorHAnsi" w:eastAsiaTheme="minorEastAsia" w:hAnsiTheme="minorHAnsi" w:cstheme="minorBidi"/>
            <w:noProof/>
            <w:lang w:val="de-DE"/>
          </w:rPr>
          <w:tab/>
        </w:r>
        <w:r w:rsidR="0001619B" w:rsidRPr="004414D5">
          <w:rPr>
            <w:rStyle w:val="Hyperlink"/>
            <w:noProof/>
          </w:rPr>
          <w:t>Презентация и оценка (20’)</w:t>
        </w:r>
        <w:r w:rsidR="0001619B">
          <w:rPr>
            <w:noProof/>
            <w:webHidden/>
          </w:rPr>
          <w:tab/>
        </w:r>
        <w:r w:rsidR="0001619B">
          <w:rPr>
            <w:noProof/>
            <w:webHidden/>
          </w:rPr>
          <w:fldChar w:fldCharType="begin"/>
        </w:r>
        <w:r w:rsidR="0001619B">
          <w:rPr>
            <w:noProof/>
            <w:webHidden/>
          </w:rPr>
          <w:instrText xml:space="preserve"> PAGEREF _Toc386757968 \h </w:instrText>
        </w:r>
        <w:r w:rsidR="0001619B">
          <w:rPr>
            <w:noProof/>
            <w:webHidden/>
          </w:rPr>
        </w:r>
        <w:r w:rsidR="0001619B">
          <w:rPr>
            <w:noProof/>
            <w:webHidden/>
          </w:rPr>
          <w:fldChar w:fldCharType="separate"/>
        </w:r>
        <w:r w:rsidR="0001619B">
          <w:rPr>
            <w:noProof/>
            <w:webHidden/>
          </w:rPr>
          <w:t>6</w:t>
        </w:r>
        <w:r w:rsidR="0001619B">
          <w:rPr>
            <w:noProof/>
            <w:webHidden/>
          </w:rPr>
          <w:fldChar w:fldCharType="end"/>
        </w:r>
      </w:hyperlink>
    </w:p>
    <w:p w14:paraId="109D7B8D" w14:textId="254842C0" w:rsidR="0001619B" w:rsidRDefault="00EC50F2">
      <w:pPr>
        <w:pStyle w:val="Verzeichnis2"/>
        <w:rPr>
          <w:rFonts w:asciiTheme="minorHAnsi" w:eastAsiaTheme="minorEastAsia" w:hAnsiTheme="minorHAnsi" w:cstheme="minorBidi"/>
          <w:b w:val="0"/>
          <w:bCs w:val="0"/>
          <w:lang w:val="de-DE"/>
        </w:rPr>
      </w:pPr>
      <w:hyperlink w:anchor="_Toc386757969" w:history="1">
        <w:r w:rsidR="0001619B" w:rsidRPr="004414D5">
          <w:rPr>
            <w:rStyle w:val="Hyperlink"/>
          </w:rPr>
          <w:t>Упражнение: Оценка, основанная на анализе общего опыта (всего 90’)</w:t>
        </w:r>
        <w:r w:rsidR="0001619B">
          <w:rPr>
            <w:webHidden/>
          </w:rPr>
          <w:tab/>
        </w:r>
        <w:r w:rsidR="0001619B">
          <w:rPr>
            <w:webHidden/>
          </w:rPr>
          <w:fldChar w:fldCharType="begin"/>
        </w:r>
        <w:r w:rsidR="0001619B">
          <w:rPr>
            <w:webHidden/>
          </w:rPr>
          <w:instrText xml:space="preserve"> PAGEREF _Toc386757969 \h </w:instrText>
        </w:r>
        <w:r w:rsidR="0001619B">
          <w:rPr>
            <w:webHidden/>
          </w:rPr>
        </w:r>
        <w:r w:rsidR="0001619B">
          <w:rPr>
            <w:webHidden/>
          </w:rPr>
          <w:fldChar w:fldCharType="separate"/>
        </w:r>
        <w:r w:rsidR="0001619B">
          <w:rPr>
            <w:webHidden/>
          </w:rPr>
          <w:t>7</w:t>
        </w:r>
        <w:r w:rsidR="0001619B">
          <w:rPr>
            <w:webHidden/>
          </w:rPr>
          <w:fldChar w:fldCharType="end"/>
        </w:r>
      </w:hyperlink>
    </w:p>
    <w:p w14:paraId="04999A68" w14:textId="77777777" w:rsidR="0001619B" w:rsidRDefault="00EC50F2" w:rsidP="0001619B">
      <w:pPr>
        <w:pStyle w:val="Verzeichnis4"/>
        <w:rPr>
          <w:rFonts w:asciiTheme="minorHAnsi" w:eastAsiaTheme="minorEastAsia" w:hAnsiTheme="minorHAnsi" w:cstheme="minorBidi"/>
          <w:noProof/>
          <w:lang w:val="de-DE"/>
        </w:rPr>
      </w:pPr>
      <w:hyperlink w:anchor="_Toc386757970" w:history="1">
        <w:r w:rsidR="0001619B" w:rsidRPr="004414D5">
          <w:rPr>
            <w:rStyle w:val="Hyperlink"/>
            <w:noProof/>
          </w:rPr>
          <w:t>(1)</w:t>
        </w:r>
        <w:r w:rsidR="0001619B">
          <w:rPr>
            <w:rFonts w:asciiTheme="minorHAnsi" w:eastAsiaTheme="minorEastAsia" w:hAnsiTheme="minorHAnsi" w:cstheme="minorBidi"/>
            <w:noProof/>
            <w:lang w:val="de-DE"/>
          </w:rPr>
          <w:tab/>
        </w:r>
        <w:r w:rsidR="0001619B" w:rsidRPr="004414D5">
          <w:rPr>
            <w:rStyle w:val="Hyperlink"/>
            <w:noProof/>
          </w:rPr>
          <w:t>Введение (5’)</w:t>
        </w:r>
        <w:r w:rsidR="0001619B">
          <w:rPr>
            <w:noProof/>
            <w:webHidden/>
          </w:rPr>
          <w:tab/>
        </w:r>
        <w:r w:rsidR="0001619B">
          <w:rPr>
            <w:noProof/>
            <w:webHidden/>
          </w:rPr>
          <w:fldChar w:fldCharType="begin"/>
        </w:r>
        <w:r w:rsidR="0001619B">
          <w:rPr>
            <w:noProof/>
            <w:webHidden/>
          </w:rPr>
          <w:instrText xml:space="preserve"> PAGEREF _Toc386757970 \h </w:instrText>
        </w:r>
        <w:r w:rsidR="0001619B">
          <w:rPr>
            <w:noProof/>
            <w:webHidden/>
          </w:rPr>
        </w:r>
        <w:r w:rsidR="0001619B">
          <w:rPr>
            <w:noProof/>
            <w:webHidden/>
          </w:rPr>
          <w:fldChar w:fldCharType="separate"/>
        </w:r>
        <w:r w:rsidR="0001619B">
          <w:rPr>
            <w:noProof/>
            <w:webHidden/>
          </w:rPr>
          <w:t>7</w:t>
        </w:r>
        <w:r w:rsidR="0001619B">
          <w:rPr>
            <w:noProof/>
            <w:webHidden/>
          </w:rPr>
          <w:fldChar w:fldCharType="end"/>
        </w:r>
      </w:hyperlink>
    </w:p>
    <w:p w14:paraId="13C53484" w14:textId="77777777" w:rsidR="0001619B" w:rsidRDefault="00EC50F2" w:rsidP="0001619B">
      <w:pPr>
        <w:pStyle w:val="Verzeichnis4"/>
        <w:rPr>
          <w:rFonts w:asciiTheme="minorHAnsi" w:eastAsiaTheme="minorEastAsia" w:hAnsiTheme="minorHAnsi" w:cstheme="minorBidi"/>
          <w:noProof/>
          <w:lang w:val="de-DE"/>
        </w:rPr>
      </w:pPr>
      <w:hyperlink w:anchor="_Toc386757971" w:history="1">
        <w:r w:rsidR="0001619B" w:rsidRPr="004414D5">
          <w:rPr>
            <w:rStyle w:val="Hyperlink"/>
            <w:noProof/>
          </w:rPr>
          <w:t>(2)</w:t>
        </w:r>
        <w:r w:rsidR="0001619B">
          <w:rPr>
            <w:rFonts w:asciiTheme="minorHAnsi" w:eastAsiaTheme="minorEastAsia" w:hAnsiTheme="minorHAnsi" w:cstheme="minorBidi"/>
            <w:noProof/>
            <w:lang w:val="de-DE"/>
          </w:rPr>
          <w:tab/>
        </w:r>
        <w:r w:rsidR="0001619B" w:rsidRPr="004414D5">
          <w:rPr>
            <w:rStyle w:val="Hyperlink"/>
            <w:noProof/>
          </w:rPr>
          <w:t>Организация работы в малых группах (5’)</w:t>
        </w:r>
        <w:r w:rsidR="0001619B">
          <w:rPr>
            <w:noProof/>
            <w:webHidden/>
          </w:rPr>
          <w:tab/>
        </w:r>
        <w:r w:rsidR="0001619B">
          <w:rPr>
            <w:noProof/>
            <w:webHidden/>
          </w:rPr>
          <w:fldChar w:fldCharType="begin"/>
        </w:r>
        <w:r w:rsidR="0001619B">
          <w:rPr>
            <w:noProof/>
            <w:webHidden/>
          </w:rPr>
          <w:instrText xml:space="preserve"> PAGEREF _Toc386757971 \h </w:instrText>
        </w:r>
        <w:r w:rsidR="0001619B">
          <w:rPr>
            <w:noProof/>
            <w:webHidden/>
          </w:rPr>
        </w:r>
        <w:r w:rsidR="0001619B">
          <w:rPr>
            <w:noProof/>
            <w:webHidden/>
          </w:rPr>
          <w:fldChar w:fldCharType="separate"/>
        </w:r>
        <w:r w:rsidR="0001619B">
          <w:rPr>
            <w:noProof/>
            <w:webHidden/>
          </w:rPr>
          <w:t>7</w:t>
        </w:r>
        <w:r w:rsidR="0001619B">
          <w:rPr>
            <w:noProof/>
            <w:webHidden/>
          </w:rPr>
          <w:fldChar w:fldCharType="end"/>
        </w:r>
      </w:hyperlink>
    </w:p>
    <w:p w14:paraId="0F7C704B" w14:textId="77777777" w:rsidR="0001619B" w:rsidRDefault="00EC50F2" w:rsidP="0001619B">
      <w:pPr>
        <w:pStyle w:val="Verzeichnis4"/>
        <w:rPr>
          <w:rFonts w:asciiTheme="minorHAnsi" w:eastAsiaTheme="minorEastAsia" w:hAnsiTheme="minorHAnsi" w:cstheme="minorBidi"/>
          <w:noProof/>
          <w:lang w:val="de-DE"/>
        </w:rPr>
      </w:pPr>
      <w:hyperlink w:anchor="_Toc386757972" w:history="1">
        <w:r w:rsidR="0001619B" w:rsidRPr="004414D5">
          <w:rPr>
            <w:rStyle w:val="Hyperlink"/>
            <w:noProof/>
          </w:rPr>
          <w:t>(3)</w:t>
        </w:r>
        <w:r w:rsidR="0001619B">
          <w:rPr>
            <w:rFonts w:asciiTheme="minorHAnsi" w:eastAsiaTheme="minorEastAsia" w:hAnsiTheme="minorHAnsi" w:cstheme="minorBidi"/>
            <w:noProof/>
            <w:lang w:val="de-DE"/>
          </w:rPr>
          <w:tab/>
        </w:r>
        <w:r w:rsidR="0001619B" w:rsidRPr="004414D5">
          <w:rPr>
            <w:rStyle w:val="Hyperlink"/>
            <w:noProof/>
          </w:rPr>
          <w:t>Работа в малых группах (всего 45’)</w:t>
        </w:r>
        <w:r w:rsidR="0001619B">
          <w:rPr>
            <w:noProof/>
            <w:webHidden/>
          </w:rPr>
          <w:tab/>
        </w:r>
        <w:r w:rsidR="0001619B">
          <w:rPr>
            <w:noProof/>
            <w:webHidden/>
          </w:rPr>
          <w:fldChar w:fldCharType="begin"/>
        </w:r>
        <w:r w:rsidR="0001619B">
          <w:rPr>
            <w:noProof/>
            <w:webHidden/>
          </w:rPr>
          <w:instrText xml:space="preserve"> PAGEREF _Toc386757972 \h </w:instrText>
        </w:r>
        <w:r w:rsidR="0001619B">
          <w:rPr>
            <w:noProof/>
            <w:webHidden/>
          </w:rPr>
        </w:r>
        <w:r w:rsidR="0001619B">
          <w:rPr>
            <w:noProof/>
            <w:webHidden/>
          </w:rPr>
          <w:fldChar w:fldCharType="separate"/>
        </w:r>
        <w:r w:rsidR="0001619B">
          <w:rPr>
            <w:noProof/>
            <w:webHidden/>
          </w:rPr>
          <w:t>7</w:t>
        </w:r>
        <w:r w:rsidR="0001619B">
          <w:rPr>
            <w:noProof/>
            <w:webHidden/>
          </w:rPr>
          <w:fldChar w:fldCharType="end"/>
        </w:r>
      </w:hyperlink>
    </w:p>
    <w:p w14:paraId="03E58660" w14:textId="77777777" w:rsidR="0001619B" w:rsidRDefault="00EC50F2" w:rsidP="0001619B">
      <w:pPr>
        <w:pStyle w:val="Verzeichnis4"/>
        <w:rPr>
          <w:rFonts w:asciiTheme="minorHAnsi" w:eastAsiaTheme="minorEastAsia" w:hAnsiTheme="minorHAnsi" w:cstheme="minorBidi"/>
          <w:noProof/>
          <w:lang w:val="de-DE"/>
        </w:rPr>
      </w:pPr>
      <w:hyperlink w:anchor="_Toc386757975" w:history="1">
        <w:r w:rsidR="0001619B" w:rsidRPr="004414D5">
          <w:rPr>
            <w:rStyle w:val="Hyperlink"/>
            <w:noProof/>
            <w:lang w:val="ru-RU"/>
          </w:rPr>
          <w:t>(4)</w:t>
        </w:r>
        <w:r w:rsidR="0001619B">
          <w:rPr>
            <w:rFonts w:asciiTheme="minorHAnsi" w:eastAsiaTheme="minorEastAsia" w:hAnsiTheme="minorHAnsi" w:cstheme="minorBidi"/>
            <w:noProof/>
            <w:lang w:val="de-DE"/>
          </w:rPr>
          <w:tab/>
        </w:r>
        <w:r w:rsidR="0001619B" w:rsidRPr="004414D5">
          <w:rPr>
            <w:rStyle w:val="Hyperlink"/>
            <w:noProof/>
            <w:lang w:val="ru-RU"/>
          </w:rPr>
          <w:t>Пленарное заседание: окончательная оценка (20’)</w:t>
        </w:r>
        <w:r w:rsidR="0001619B">
          <w:rPr>
            <w:noProof/>
            <w:webHidden/>
          </w:rPr>
          <w:tab/>
        </w:r>
        <w:r w:rsidR="0001619B">
          <w:rPr>
            <w:noProof/>
            <w:webHidden/>
          </w:rPr>
          <w:fldChar w:fldCharType="begin"/>
        </w:r>
        <w:r w:rsidR="0001619B">
          <w:rPr>
            <w:noProof/>
            <w:webHidden/>
          </w:rPr>
          <w:instrText xml:space="preserve"> PAGEREF _Toc386757975 \h </w:instrText>
        </w:r>
        <w:r w:rsidR="0001619B">
          <w:rPr>
            <w:noProof/>
            <w:webHidden/>
          </w:rPr>
        </w:r>
        <w:r w:rsidR="0001619B">
          <w:rPr>
            <w:noProof/>
            <w:webHidden/>
          </w:rPr>
          <w:fldChar w:fldCharType="separate"/>
        </w:r>
        <w:r w:rsidR="0001619B">
          <w:rPr>
            <w:noProof/>
            <w:webHidden/>
          </w:rPr>
          <w:t>7</w:t>
        </w:r>
        <w:r w:rsidR="0001619B">
          <w:rPr>
            <w:noProof/>
            <w:webHidden/>
          </w:rPr>
          <w:fldChar w:fldCharType="end"/>
        </w:r>
      </w:hyperlink>
    </w:p>
    <w:p w14:paraId="1760C388" w14:textId="77777777" w:rsidR="0001619B" w:rsidRDefault="00EC50F2" w:rsidP="0001619B">
      <w:pPr>
        <w:pStyle w:val="Verzeichnis4"/>
        <w:rPr>
          <w:rFonts w:asciiTheme="minorHAnsi" w:eastAsiaTheme="minorEastAsia" w:hAnsiTheme="minorHAnsi" w:cstheme="minorBidi"/>
          <w:noProof/>
          <w:lang w:val="de-DE"/>
        </w:rPr>
      </w:pPr>
      <w:hyperlink w:anchor="_Toc386757976" w:history="1">
        <w:r w:rsidR="0001619B" w:rsidRPr="004414D5">
          <w:rPr>
            <w:rStyle w:val="Hyperlink"/>
            <w:noProof/>
          </w:rPr>
          <w:t>(5)</w:t>
        </w:r>
        <w:r w:rsidR="0001619B">
          <w:rPr>
            <w:rFonts w:asciiTheme="minorHAnsi" w:eastAsiaTheme="minorEastAsia" w:hAnsiTheme="minorHAnsi" w:cstheme="minorBidi"/>
            <w:noProof/>
            <w:lang w:val="de-DE"/>
          </w:rPr>
          <w:tab/>
        </w:r>
        <w:r w:rsidR="0001619B" w:rsidRPr="004414D5">
          <w:rPr>
            <w:rStyle w:val="Hyperlink"/>
            <w:noProof/>
          </w:rPr>
          <w:t>Пленарное заседание: отражение метода (15’)</w:t>
        </w:r>
        <w:r w:rsidR="0001619B">
          <w:rPr>
            <w:noProof/>
            <w:webHidden/>
          </w:rPr>
          <w:tab/>
        </w:r>
        <w:r w:rsidR="0001619B">
          <w:rPr>
            <w:noProof/>
            <w:webHidden/>
          </w:rPr>
          <w:fldChar w:fldCharType="begin"/>
        </w:r>
        <w:r w:rsidR="0001619B">
          <w:rPr>
            <w:noProof/>
            <w:webHidden/>
          </w:rPr>
          <w:instrText xml:space="preserve"> PAGEREF _Toc386757976 \h </w:instrText>
        </w:r>
        <w:r w:rsidR="0001619B">
          <w:rPr>
            <w:noProof/>
            <w:webHidden/>
          </w:rPr>
        </w:r>
        <w:r w:rsidR="0001619B">
          <w:rPr>
            <w:noProof/>
            <w:webHidden/>
          </w:rPr>
          <w:fldChar w:fldCharType="separate"/>
        </w:r>
        <w:r w:rsidR="0001619B">
          <w:rPr>
            <w:noProof/>
            <w:webHidden/>
          </w:rPr>
          <w:t>7</w:t>
        </w:r>
        <w:r w:rsidR="0001619B">
          <w:rPr>
            <w:noProof/>
            <w:webHidden/>
          </w:rPr>
          <w:fldChar w:fldCharType="end"/>
        </w:r>
      </w:hyperlink>
    </w:p>
    <w:p w14:paraId="7B96E3B3" w14:textId="3847F2E1" w:rsidR="004143E4" w:rsidRPr="00E6595B" w:rsidRDefault="0001619B" w:rsidP="004143E4">
      <w:pPr>
        <w:pStyle w:val="berschrift1"/>
        <w:numPr>
          <w:ilvl w:val="0"/>
          <w:numId w:val="0"/>
        </w:numPr>
        <w:rPr>
          <w:lang w:val="ru-RU"/>
        </w:rPr>
      </w:pPr>
      <w:r>
        <w:rPr>
          <w:noProof/>
          <w:color w:val="000000"/>
          <w:sz w:val="24"/>
          <w:szCs w:val="24"/>
          <w:lang w:val="ru-RU" w:eastAsia="de-DE"/>
        </w:rPr>
        <w:fldChar w:fldCharType="end"/>
      </w:r>
    </w:p>
    <w:p w14:paraId="66AA4F19" w14:textId="34DDBE41" w:rsidR="004143E4" w:rsidRPr="00E6595B" w:rsidRDefault="00C04764" w:rsidP="00C04764">
      <w:pPr>
        <w:pStyle w:val="berschrift1"/>
        <w:numPr>
          <w:ilvl w:val="0"/>
          <w:numId w:val="0"/>
        </w:numPr>
        <w:suppressAutoHyphens w:val="0"/>
        <w:ind w:left="360"/>
        <w:rPr>
          <w:lang w:val="ru-RU"/>
        </w:rPr>
        <w:sectPr w:rsidR="004143E4" w:rsidRPr="00E6595B" w:rsidSect="004143E4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 w:rsidRPr="000922E3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9D886D3" wp14:editId="050051A2">
                <wp:simplePos x="0" y="0"/>
                <wp:positionH relativeFrom="column">
                  <wp:posOffset>180559</wp:posOffset>
                </wp:positionH>
                <wp:positionV relativeFrom="paragraph">
                  <wp:posOffset>3601586</wp:posOffset>
                </wp:positionV>
                <wp:extent cx="5271247" cy="991241"/>
                <wp:effectExtent l="0" t="0" r="24765" b="18415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247" cy="9912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2E5F9" w14:textId="77777777" w:rsidR="00C04764" w:rsidRPr="000922E3" w:rsidRDefault="00C04764" w:rsidP="00C04764">
                            <w:pPr>
                              <w:jc w:val="left"/>
                              <w:rPr>
                                <w:rFonts w:asciiTheme="minorBidi" w:eastAsia="Times New Roman" w:hAnsiTheme="minorBidi" w:cstheme="minorBidi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0922E3">
                              <w:rPr>
                                <w:rFonts w:asciiTheme="minorBidi" w:eastAsiaTheme="minorEastAsia" w:hAnsiTheme="minorBidi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u-RU"/>
                              </w:rPr>
                              <w:t>Этот учебник финансирует Федеральное министерство иностранных дел и DAAD (Германская служба академических обменов) в рамках программы «Предотвращение конфликтов в регионе Южного Кавказа/Центральной Азии и Молдовы 2009-2013»</w:t>
                            </w:r>
                            <w:r w:rsidRPr="000922E3">
                              <w:rPr>
                                <w:rFonts w:asciiTheme="minorBidi" w:eastAsia="Times New Roman" w:hAnsiTheme="minorBidi" w:cstheme="minorBidi"/>
                                <w:b/>
                                <w:bCs/>
                                <w:color w:val="000000"/>
                                <w:lang w:val="ru-RU"/>
                              </w:rPr>
                              <w:t xml:space="preserve"> </w:t>
                            </w:r>
                          </w:p>
                          <w:p w14:paraId="4E8D87F4" w14:textId="77777777" w:rsidR="00C04764" w:rsidRPr="00CA3D0D" w:rsidRDefault="00C04764" w:rsidP="00C04764">
                            <w:pPr>
                              <w:jc w:val="left"/>
                              <w:rPr>
                                <w:rFonts w:asciiTheme="minorBidi" w:hAnsiTheme="minorBidi" w:cstheme="minorBidi"/>
                                <w:lang w:val="ru-RU"/>
                              </w:rPr>
                            </w:pPr>
                            <w:r w:rsidRPr="00CA3D0D">
                              <w:rPr>
                                <w:rFonts w:asciiTheme="minorBidi" w:eastAsia="Times New Roman" w:hAnsiTheme="minorBidi" w:cstheme="minorBidi"/>
                                <w:color w:val="000000"/>
                                <w:lang w:val="ru-RU"/>
                              </w:rPr>
                              <w:t>Данный проект предназначен для общего изучения и дополнения</w:t>
                            </w:r>
                            <w:r w:rsidRPr="00CA3D0D">
                              <w:rPr>
                                <w:rStyle w:val="apple-style-span"/>
                                <w:rFonts w:asciiTheme="minorBidi" w:eastAsia="Times New Roman" w:hAnsiTheme="minorBidi" w:cstheme="minorBidi"/>
                                <w:color w:val="000000"/>
                                <w:lang w:val="ru-RU"/>
                              </w:rPr>
                              <w:t>.</w:t>
                            </w:r>
                          </w:p>
                          <w:p w14:paraId="26A57748" w14:textId="77777777" w:rsidR="00C04764" w:rsidRPr="000922E3" w:rsidRDefault="00C04764" w:rsidP="00C04764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3" type="#_x0000_t202" style="position:absolute;left:0;text-align:left;margin-left:14.2pt;margin-top:283.6pt;width:415.05pt;height:78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">
                <v:textbox>
                  <w:txbxContent>
                    <w:p w14:paraId="7092E5F9" w14:textId="77777777" w:rsidR="00C04764" w:rsidRPr="000922E3" w:rsidRDefault="00C04764" w:rsidP="00C04764">
                      <w:pPr>
                        <w:jc w:val="left"/>
                        <w:rPr>
                          <w:rFonts w:asciiTheme="minorBidi" w:eastAsia="Times New Roman" w:hAnsiTheme="minorBidi" w:cstheme="minorBidi"/>
                          <w:b/>
                          <w:bCs/>
                          <w:color w:val="000000"/>
                          <w:lang w:val="ru-RU"/>
                        </w:rPr>
                      </w:pPr>
                      <w:r w:rsidRPr="000922E3">
                        <w:rPr>
                          <w:rFonts w:asciiTheme="minorBidi" w:eastAsiaTheme="minorEastAsia" w:hAnsiTheme="minorBidi" w:cstheme="minorBidi"/>
                          <w:b/>
                          <w:bCs/>
                          <w:color w:val="000000" w:themeColor="text1"/>
                          <w:kern w:val="24"/>
                          <w:lang w:val="ru-RU"/>
                        </w:rPr>
                        <w:t>Этот учебник финансирует Федеральное министерство иностранных дел и DAAD (Германская служба академических обменов) в рамках программы «Предотвращение конфликтов в регионе Южного Кавказа/Центральной Азии и Молдовы 2009-2013»</w:t>
                      </w:r>
                      <w:r w:rsidRPr="000922E3">
                        <w:rPr>
                          <w:rFonts w:asciiTheme="minorBidi" w:eastAsia="Times New Roman" w:hAnsiTheme="minorBidi" w:cstheme="minorBidi"/>
                          <w:b/>
                          <w:bCs/>
                          <w:color w:val="000000"/>
                          <w:lang w:val="ru-RU"/>
                        </w:rPr>
                        <w:t xml:space="preserve"> </w:t>
                      </w:r>
                    </w:p>
                    <w:p w14:paraId="4E8D87F4" w14:textId="77777777" w:rsidR="00C04764" w:rsidRPr="00CA3D0D" w:rsidRDefault="00C04764" w:rsidP="00C04764">
                      <w:pPr>
                        <w:jc w:val="left"/>
                        <w:rPr>
                          <w:rFonts w:asciiTheme="minorBidi" w:hAnsiTheme="minorBidi" w:cstheme="minorBidi"/>
                          <w:lang w:val="ru-RU"/>
                        </w:rPr>
                      </w:pPr>
                      <w:r w:rsidRPr="00CA3D0D">
                        <w:rPr>
                          <w:rFonts w:asciiTheme="minorBidi" w:eastAsia="Times New Roman" w:hAnsiTheme="minorBidi" w:cstheme="minorBidi"/>
                          <w:color w:val="000000"/>
                          <w:lang w:val="ru-RU"/>
                        </w:rPr>
                        <w:t>Данный проект предназначен для общего изучения и дополнения</w:t>
                      </w:r>
                      <w:r w:rsidRPr="00CA3D0D">
                        <w:rPr>
                          <w:rStyle w:val="apple-style-span"/>
                          <w:rFonts w:asciiTheme="minorBidi" w:eastAsia="Times New Roman" w:hAnsiTheme="minorBidi" w:cstheme="minorBidi"/>
                          <w:color w:val="000000"/>
                          <w:lang w:val="ru-RU"/>
                        </w:rPr>
                        <w:t>.</w:t>
                      </w:r>
                    </w:p>
                    <w:p w14:paraId="26A57748" w14:textId="77777777" w:rsidR="00C04764" w:rsidRPr="000922E3" w:rsidRDefault="00C04764" w:rsidP="00C04764">
                      <w:pPr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bookmarkStart w:id="0" w:name="_Toc386757957"/>
    <w:p w14:paraId="154D02C5" w14:textId="57507359" w:rsidR="00A0252E" w:rsidRPr="00BE6E4B" w:rsidRDefault="00CA3D0D" w:rsidP="00A0252E">
      <w:pPr>
        <w:pStyle w:val="berschrift1"/>
        <w:ind w:left="284" w:hanging="284"/>
        <w:rPr>
          <w:lang w:val="ru-RU"/>
        </w:rPr>
      </w:pPr>
      <w:r>
        <w:rPr>
          <w:lang w:val="ru-RU"/>
        </w:rPr>
        <w:lastRenderedPageBreak/>
        <w:fldChar w:fldCharType="begin"/>
      </w:r>
      <w:r>
        <w:rPr>
          <w:lang w:val="ru-RU"/>
        </w:rPr>
        <w:instrText xml:space="preserve"> HYPERLINK "08_ТМММСО-Мониторинг%20процесса_2010.pptx"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A0252E" w:rsidRPr="00CA3D0D">
        <w:rPr>
          <w:rStyle w:val="Hyperlink"/>
          <w:lang w:val="ru-RU"/>
        </w:rPr>
        <w:t>М</w:t>
      </w:r>
      <w:r w:rsidR="00A0252E" w:rsidRPr="00CA3D0D">
        <w:rPr>
          <w:rStyle w:val="Hyperlink"/>
          <w:lang w:val="ru-RU"/>
        </w:rPr>
        <w:t>о</w:t>
      </w:r>
      <w:r w:rsidR="00A0252E" w:rsidRPr="00CA3D0D">
        <w:rPr>
          <w:rStyle w:val="Hyperlink"/>
          <w:lang w:val="ru-RU"/>
        </w:rPr>
        <w:t>ниторинг пр</w:t>
      </w:r>
      <w:r w:rsidR="00A0252E" w:rsidRPr="00CA3D0D">
        <w:rPr>
          <w:rStyle w:val="Hyperlink"/>
          <w:lang w:val="ru-RU"/>
        </w:rPr>
        <w:t>о</w:t>
      </w:r>
      <w:r w:rsidR="00A0252E" w:rsidRPr="00CA3D0D">
        <w:rPr>
          <w:rStyle w:val="Hyperlink"/>
          <w:lang w:val="ru-RU"/>
        </w:rPr>
        <w:t>цесса</w:t>
      </w:r>
      <w:r>
        <w:rPr>
          <w:lang w:val="ru-RU"/>
        </w:rPr>
        <w:fldChar w:fldCharType="end"/>
      </w:r>
      <w:r w:rsidR="00A0252E" w:rsidRPr="00BE6E4B">
        <w:rPr>
          <w:lang w:val="ru-RU"/>
        </w:rPr>
        <w:t>: Создание культуры сотрудничества</w:t>
      </w:r>
      <w:bookmarkEnd w:id="0"/>
      <w:r w:rsidR="00A0252E" w:rsidRPr="00BE6E4B">
        <w:rPr>
          <w:lang w:val="ru-RU"/>
        </w:rPr>
        <w:t xml:space="preserve"> </w:t>
      </w:r>
    </w:p>
    <w:p w14:paraId="467001E1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>У седьмого шага МММСО две цели. С одной стороны, он должен способствовать созданию культуры сотрудничества между бывшими сторонами конфликта</w:t>
      </w:r>
      <w:r w:rsidRPr="00BE6E4B">
        <w:rPr>
          <w:rStyle w:val="Funotenzeichen"/>
          <w:lang w:val="ru-RU"/>
        </w:rPr>
        <w:footnoteReference w:id="1"/>
      </w:r>
      <w:r w:rsidRPr="00BE6E4B">
        <w:rPr>
          <w:lang w:val="ru-RU"/>
        </w:rPr>
        <w:t xml:space="preserve">. С другой стороны, он поддерживает внедрение пана действия. </w:t>
      </w:r>
    </w:p>
    <w:p w14:paraId="5204E510" w14:textId="77777777" w:rsidR="00A0252E" w:rsidRPr="00A0252E" w:rsidRDefault="00A0252E" w:rsidP="00CE2465">
      <w:pPr>
        <w:pStyle w:val="berschrift3"/>
      </w:pPr>
      <w:bookmarkStart w:id="1" w:name="_Toc386757958"/>
      <w:r w:rsidRPr="00A0252E">
        <w:t>Создание культуры сотрудничества</w:t>
      </w:r>
      <w:bookmarkEnd w:id="1"/>
      <w:r w:rsidRPr="00A0252E">
        <w:t xml:space="preserve"> </w:t>
      </w:r>
    </w:p>
    <w:p w14:paraId="20D465DD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>Культура сотрудничества</w:t>
      </w:r>
      <w:r>
        <w:rPr>
          <w:lang w:val="ru-RU"/>
        </w:rPr>
        <w:t>,</w:t>
      </w:r>
      <w:r w:rsidRPr="00BE6E4B">
        <w:rPr>
          <w:lang w:val="ru-RU"/>
        </w:rPr>
        <w:t xml:space="preserve"> в дальнейшем</w:t>
      </w:r>
      <w:r>
        <w:rPr>
          <w:lang w:val="ru-RU"/>
        </w:rPr>
        <w:t>,</w:t>
      </w:r>
      <w:r w:rsidRPr="00BE6E4B">
        <w:rPr>
          <w:lang w:val="ru-RU"/>
        </w:rPr>
        <w:t xml:space="preserve"> определяется как набор общих ценностей, ролей и правил, которые стороны перенимают в свою конкретную культуру. </w:t>
      </w:r>
    </w:p>
    <w:p w14:paraId="0F549AF7" w14:textId="6C1FA9A2" w:rsidR="00A0252E" w:rsidRPr="00BE6E4B" w:rsidRDefault="00CA3D0D" w:rsidP="00A0252E">
      <w:pPr>
        <w:rPr>
          <w:lang w:val="ru-RU"/>
        </w:rPr>
      </w:pPr>
      <w:hyperlink r:id="rId18" w:anchor="2" w:history="1">
        <w:r w:rsidR="00A0252E" w:rsidRPr="00CA3D0D">
          <w:rPr>
            <w:rStyle w:val="Hyperlink"/>
            <w:i/>
            <w:lang w:val="ru-RU"/>
          </w:rPr>
          <w:t>Ключевыми ценностя</w:t>
        </w:r>
        <w:r w:rsidR="00A0252E" w:rsidRPr="00CA3D0D">
          <w:rPr>
            <w:rStyle w:val="Hyperlink"/>
            <w:i/>
            <w:lang w:val="ru-RU"/>
          </w:rPr>
          <w:t>м</w:t>
        </w:r>
        <w:r w:rsidR="00A0252E" w:rsidRPr="00CA3D0D">
          <w:rPr>
            <w:rStyle w:val="Hyperlink"/>
            <w:i/>
            <w:lang w:val="ru-RU"/>
          </w:rPr>
          <w:t>и</w:t>
        </w:r>
      </w:hyperlink>
      <w:r w:rsidR="00A0252E" w:rsidRPr="00BE6E4B">
        <w:rPr>
          <w:i/>
          <w:lang w:val="ru-RU"/>
        </w:rPr>
        <w:t xml:space="preserve"> </w:t>
      </w:r>
      <w:r w:rsidR="00A0252E" w:rsidRPr="00BE6E4B">
        <w:rPr>
          <w:lang w:val="ru-RU"/>
        </w:rPr>
        <w:t>сотрудничества являются …</w:t>
      </w:r>
    </w:p>
    <w:p w14:paraId="3BC9BABD" w14:textId="290F4C28" w:rsidR="00A0252E" w:rsidRPr="00BE6E4B" w:rsidRDefault="00A0252E" w:rsidP="00A0252E">
      <w:pPr>
        <w:tabs>
          <w:tab w:val="left" w:pos="284"/>
        </w:tabs>
        <w:ind w:left="284" w:hanging="284"/>
        <w:rPr>
          <w:lang w:val="ru-RU"/>
        </w:rPr>
      </w:pPr>
      <w:r w:rsidRPr="00BE6E4B">
        <w:rPr>
          <w:lang w:val="ru-RU"/>
        </w:rPr>
        <w:t>…</w:t>
      </w:r>
      <w:r w:rsidR="00CA3D0D">
        <w:rPr>
          <w:lang w:val="de-DE"/>
        </w:rPr>
        <w:tab/>
      </w:r>
      <w:r w:rsidRPr="00BE6E4B">
        <w:rPr>
          <w:lang w:val="ru-RU"/>
        </w:rPr>
        <w:t>прозрачность информации</w:t>
      </w:r>
      <w:r>
        <w:rPr>
          <w:lang w:val="ru-RU"/>
        </w:rPr>
        <w:t xml:space="preserve">, то есть, </w:t>
      </w:r>
      <w:r w:rsidRPr="00BE6E4B">
        <w:rPr>
          <w:lang w:val="ru-RU"/>
        </w:rPr>
        <w:t xml:space="preserve">не выдавать ложную информацию или не скрывать важную информацию в ущерб друг другу, </w:t>
      </w:r>
    </w:p>
    <w:p w14:paraId="450DC9AA" w14:textId="77777777" w:rsidR="00A0252E" w:rsidRPr="00BE6E4B" w:rsidRDefault="00A0252E" w:rsidP="00A0252E">
      <w:pPr>
        <w:tabs>
          <w:tab w:val="left" w:pos="284"/>
        </w:tabs>
        <w:ind w:left="284" w:hanging="284"/>
        <w:rPr>
          <w:lang w:val="ru-RU"/>
        </w:rPr>
      </w:pPr>
      <w:r w:rsidRPr="00BE6E4B">
        <w:rPr>
          <w:lang w:val="ru-RU"/>
        </w:rPr>
        <w:t>…</w:t>
      </w:r>
      <w:r w:rsidRPr="00BE6E4B">
        <w:rPr>
          <w:lang w:val="ru-RU"/>
        </w:rPr>
        <w:tab/>
        <w:t>благородство в отношениях, то есть, не причинять намеренно вред другой стороне,</w:t>
      </w:r>
    </w:p>
    <w:p w14:paraId="3CFE52E7" w14:textId="77777777" w:rsidR="00A0252E" w:rsidRPr="00BE6E4B" w:rsidRDefault="00A0252E" w:rsidP="00A0252E">
      <w:pPr>
        <w:tabs>
          <w:tab w:val="left" w:pos="284"/>
        </w:tabs>
        <w:ind w:left="284" w:hanging="284"/>
        <w:rPr>
          <w:lang w:val="ru-RU"/>
        </w:rPr>
      </w:pPr>
      <w:r w:rsidRPr="00BE6E4B">
        <w:rPr>
          <w:lang w:val="ru-RU"/>
        </w:rPr>
        <w:t>…</w:t>
      </w:r>
      <w:r w:rsidRPr="00BE6E4B">
        <w:rPr>
          <w:lang w:val="ru-RU"/>
        </w:rPr>
        <w:tab/>
        <w:t>открытость к пониманию субъективного мира другой стороны, то есть, не возвращаться к предыдущим негативным стереотипам и не винить в ошибках,</w:t>
      </w:r>
    </w:p>
    <w:p w14:paraId="03BF4116" w14:textId="77777777" w:rsidR="00A0252E" w:rsidRPr="00BE6E4B" w:rsidRDefault="00A0252E" w:rsidP="00A0252E">
      <w:pPr>
        <w:tabs>
          <w:tab w:val="left" w:pos="284"/>
        </w:tabs>
        <w:ind w:left="284" w:hanging="284"/>
        <w:rPr>
          <w:rStyle w:val="hps"/>
          <w:lang w:val="ru-RU"/>
        </w:rPr>
      </w:pPr>
      <w:r w:rsidRPr="00BE6E4B">
        <w:rPr>
          <w:lang w:val="ru-RU"/>
        </w:rPr>
        <w:t>…</w:t>
      </w:r>
      <w:r w:rsidRPr="00BE6E4B">
        <w:rPr>
          <w:lang w:val="ru-RU"/>
        </w:rPr>
        <w:tab/>
        <w:t xml:space="preserve">ответственность за согласованные действия, то есть, выполнение необходимых задач. </w:t>
      </w:r>
    </w:p>
    <w:p w14:paraId="5B30A250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У сотрудничества очень хорошая основа, если стороны </w:t>
      </w:r>
      <w:r w:rsidRPr="00BE6E4B">
        <w:rPr>
          <w:i/>
          <w:lang w:val="ru-RU"/>
        </w:rPr>
        <w:t>верят</w:t>
      </w:r>
      <w:r w:rsidRPr="00BE6E4B">
        <w:rPr>
          <w:lang w:val="ru-RU"/>
        </w:rPr>
        <w:t xml:space="preserve"> в эти ценности и  берут на себя </w:t>
      </w:r>
      <w:r w:rsidRPr="00BE6E4B">
        <w:rPr>
          <w:i/>
          <w:lang w:val="ru-RU"/>
        </w:rPr>
        <w:t xml:space="preserve">взаимные обязательства </w:t>
      </w:r>
      <w:r w:rsidRPr="00BE6E4B">
        <w:rPr>
          <w:lang w:val="ru-RU"/>
        </w:rPr>
        <w:t>по отношению к ним.</w:t>
      </w:r>
    </w:p>
    <w:p w14:paraId="73CFAF2D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Культура сотрудничества разбивает эти ценности на партнёрские </w:t>
      </w:r>
      <w:r w:rsidRPr="00BE6E4B">
        <w:rPr>
          <w:i/>
          <w:lang w:val="ru-RU"/>
        </w:rPr>
        <w:t xml:space="preserve"> роли.</w:t>
      </w:r>
      <w:r w:rsidRPr="00BE6E4B">
        <w:rPr>
          <w:lang w:val="ru-RU"/>
        </w:rPr>
        <w:t xml:space="preserve"> Таким образом, сотрудничество основывается на принятии ролей действующих партнёров, которые включают в себя соответствующие ролевые сегменты и распределение задач, ролевую гибкость в рамках межличностного взаимодействия и  ролевое расстояние в отношении социальных норм. </w:t>
      </w:r>
    </w:p>
    <w:p w14:paraId="01804292" w14:textId="77777777" w:rsidR="00A0252E" w:rsidRPr="00BE6E4B" w:rsidRDefault="00A0252E" w:rsidP="00A0252E">
      <w:pPr>
        <w:tabs>
          <w:tab w:val="left" w:pos="8080"/>
        </w:tabs>
        <w:spacing w:after="40"/>
        <w:rPr>
          <w:lang w:val="ru-RU"/>
        </w:rPr>
      </w:pPr>
      <w:r w:rsidRPr="00BE6E4B">
        <w:rPr>
          <w:lang w:val="ru-RU"/>
        </w:rPr>
        <w:t xml:space="preserve">Между жёстко конкурирующими или даже враждующими партнёрами, создаётся система взаимодействия, которая характеризуется моделями поведения, в попытке причинить вред оппоненту с целью получить преимущество при использовании ложной информации, ставя под угрозу обычные действия, и создавая и распространяя негативные стереотипы, обвинения и компетенции. Создаётся впечатление, что существуют общие </w:t>
      </w:r>
      <w:r w:rsidRPr="00BE6E4B">
        <w:rPr>
          <w:i/>
          <w:lang w:val="ru-RU"/>
        </w:rPr>
        <w:t>правила</w:t>
      </w:r>
      <w:r w:rsidRPr="00BE6E4B">
        <w:rPr>
          <w:lang w:val="ru-RU"/>
        </w:rPr>
        <w:t>, такие как:</w:t>
      </w:r>
    </w:p>
    <w:p w14:paraId="308679D6" w14:textId="77777777" w:rsidR="00A0252E" w:rsidRPr="00BE6E4B" w:rsidRDefault="00A0252E" w:rsidP="00CA3D0D">
      <w:pPr>
        <w:pStyle w:val="Listenabsatz1"/>
        <w:ind w:left="567" w:hanging="207"/>
      </w:pPr>
      <w:r w:rsidRPr="00BE6E4B">
        <w:rPr>
          <w:rStyle w:val="hps"/>
        </w:rPr>
        <w:t>Препятствуй другим и наноси им поражение вне зависимости от места встречи</w:t>
      </w:r>
      <w:r w:rsidRPr="00BE6E4B">
        <w:t xml:space="preserve">! </w:t>
      </w:r>
    </w:p>
    <w:p w14:paraId="31FCD352" w14:textId="77777777" w:rsidR="00A0252E" w:rsidRPr="00BE6E4B" w:rsidRDefault="00A0252E" w:rsidP="00CA3D0D">
      <w:pPr>
        <w:pStyle w:val="Listenabsatz1"/>
        <w:ind w:left="567" w:hanging="207"/>
      </w:pPr>
      <w:r w:rsidRPr="00BE6E4B">
        <w:rPr>
          <w:rStyle w:val="hps"/>
        </w:rPr>
        <w:t>Выдавай другим как можно меньше информации, и если надо, искажай и скрывай</w:t>
      </w:r>
      <w:r>
        <w:rPr>
          <w:rStyle w:val="hps"/>
        </w:rPr>
        <w:t xml:space="preserve"> </w:t>
      </w:r>
      <w:r w:rsidRPr="00BE6E4B">
        <w:rPr>
          <w:rStyle w:val="hps"/>
        </w:rPr>
        <w:t>её</w:t>
      </w:r>
      <w:r w:rsidRPr="00BE6E4B">
        <w:t>!</w:t>
      </w:r>
    </w:p>
    <w:p w14:paraId="4B43C831" w14:textId="77777777" w:rsidR="00A0252E" w:rsidRPr="00BE6E4B" w:rsidRDefault="00A0252E" w:rsidP="00CA3D0D">
      <w:pPr>
        <w:pStyle w:val="Listenabsatz1"/>
        <w:ind w:left="567" w:hanging="207"/>
      </w:pPr>
      <w:r w:rsidRPr="00BE6E4B">
        <w:t>Не делай ничего из того, что может дать преимущества другой стороне!</w:t>
      </w:r>
    </w:p>
    <w:p w14:paraId="0263E85E" w14:textId="77777777" w:rsidR="00A0252E" w:rsidRPr="00BE6E4B" w:rsidRDefault="00A0252E" w:rsidP="00CA3D0D">
      <w:pPr>
        <w:pStyle w:val="Listenabsatz1"/>
        <w:ind w:left="567" w:hanging="207"/>
      </w:pPr>
      <w:r w:rsidRPr="00BE6E4B">
        <w:rPr>
          <w:rStyle w:val="hps"/>
        </w:rPr>
        <w:t>Выявляй и распространяйся об отрицательных качествах других и обвиняй их за любое зло мира</w:t>
      </w:r>
      <w:r w:rsidRPr="00BE6E4B">
        <w:t xml:space="preserve">! </w:t>
      </w:r>
    </w:p>
    <w:p w14:paraId="4DD610E0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В отличие от этого, система сотрудничества основывается на модели поддержки других как друзей, путём прозрачного обмена информацией, выполняя то, что взаимно ожидается друг от друга и применяя активное слушание, с целью понять личные мысли, чувства и мотивацию других людей. </w:t>
      </w:r>
    </w:p>
    <w:p w14:paraId="28523A18" w14:textId="77777777" w:rsidR="00A0252E" w:rsidRPr="00BE6E4B" w:rsidRDefault="00A0252E" w:rsidP="00A0252E">
      <w:pPr>
        <w:tabs>
          <w:tab w:val="left" w:pos="6521"/>
        </w:tabs>
        <w:rPr>
          <w:lang w:val="ru-RU"/>
        </w:rPr>
      </w:pPr>
      <w:r w:rsidRPr="00BE6E4B">
        <w:rPr>
          <w:lang w:val="ru-RU"/>
        </w:rPr>
        <w:t xml:space="preserve">Эти идеи по созданию культуры сотрудничества можно привить во время мониторинга внедрения стороной плана действия в их среде. Этот двойной путь – создание культуры сотрудничества и поддержка внедрения плана действий – является ключевой идеей данного последнего шага нашей концепции. </w:t>
      </w:r>
    </w:p>
    <w:p w14:paraId="758B7798" w14:textId="77777777" w:rsidR="00A0252E" w:rsidRPr="00A0252E" w:rsidRDefault="00A0252E" w:rsidP="00CE2465">
      <w:pPr>
        <w:pStyle w:val="berschrift3"/>
      </w:pPr>
      <w:bookmarkStart w:id="2" w:name="_Toc386757959"/>
      <w:r w:rsidRPr="00A0252E">
        <w:lastRenderedPageBreak/>
        <w:t>Поддержка внедрения</w:t>
      </w:r>
      <w:bookmarkEnd w:id="2"/>
      <w:r w:rsidRPr="00A0252E">
        <w:t xml:space="preserve"> </w:t>
      </w:r>
    </w:p>
    <w:p w14:paraId="0277EA00" w14:textId="6E1ED7A5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Как правило, медиаторы завершают медиацию, как только стороны подписывают договор о плане действий. Но, как мы знаем из долгосрочной оценки, всегда существует риск неуспешного внедрения планов действий, или они вообще не внедряются. </w:t>
      </w:r>
      <w:hyperlink r:id="rId19" w:anchor="4" w:history="1">
        <w:r w:rsidRPr="00CA3D0D">
          <w:rPr>
            <w:rStyle w:val="Hyperlink"/>
            <w:lang w:val="ru-RU"/>
          </w:rPr>
          <w:t>Повседневная жизнь заста</w:t>
        </w:r>
        <w:r w:rsidRPr="00CA3D0D">
          <w:rPr>
            <w:rStyle w:val="Hyperlink"/>
            <w:lang w:val="ru-RU"/>
          </w:rPr>
          <w:t>в</w:t>
        </w:r>
        <w:r w:rsidRPr="00CA3D0D">
          <w:rPr>
            <w:rStyle w:val="Hyperlink"/>
            <w:lang w:val="ru-RU"/>
          </w:rPr>
          <w:t>ляет забывать о планах.</w:t>
        </w:r>
      </w:hyperlink>
      <w:r w:rsidRPr="00BE6E4B">
        <w:rPr>
          <w:rStyle w:val="hps"/>
          <w:lang w:val="ru-RU"/>
        </w:rPr>
        <w:t xml:space="preserve"> Первые попытки внедрить меры разрешения конфликта сталкиваются с плохо приспособленным поведением другой стороны и легко приводят к новым напряжённым ситуациям</w:t>
      </w:r>
      <w:r w:rsidRPr="00BE6E4B">
        <w:rPr>
          <w:lang w:val="ru-RU"/>
        </w:rPr>
        <w:t xml:space="preserve">. Подобный опыт часто возникает у сторон, которые отказываются от обнадёживающих усилий. </w:t>
      </w:r>
    </w:p>
    <w:p w14:paraId="4D58A524" w14:textId="77777777" w:rsidR="00A0252E" w:rsidRPr="00BE6E4B" w:rsidRDefault="00A0252E" w:rsidP="00A0252E">
      <w:pPr>
        <w:rPr>
          <w:lang w:val="ru-RU"/>
        </w:rPr>
      </w:pPr>
      <w:r w:rsidRPr="00BE6E4B">
        <w:rPr>
          <w:rStyle w:val="hps"/>
          <w:lang w:val="ru-RU"/>
        </w:rPr>
        <w:t xml:space="preserve">Медиаторы, работающие в рамках многосторонней медиации, также могут помогать сторонам, и таким образом поддерживать их. Если медиаторы проводят мониторинг внедрения, весь процесс межкультурной многосторонней медиации развивается от контракта к семинарам, основанным на диалогах, до согласования общего плана действий и поддержки внедрения, до тех пор, пока проект не будет успешно завершён. </w:t>
      </w:r>
    </w:p>
    <w:p w14:paraId="5CC43730" w14:textId="77777777" w:rsidR="00A0252E" w:rsidRPr="00BE6E4B" w:rsidRDefault="00A0252E" w:rsidP="00A0252E">
      <w:pPr>
        <w:rPr>
          <w:lang w:val="ru-RU"/>
        </w:rPr>
      </w:pPr>
      <w:r w:rsidRPr="00BE6E4B">
        <w:rPr>
          <w:rStyle w:val="hps"/>
          <w:lang w:val="ru-RU"/>
        </w:rPr>
        <w:t>Даже редкие встречи со сторонами и оценочные отчёты способствуют внедрению. Более того, можно поддерживать внедрение путём тестирования, оценки и внесения изменений.</w:t>
      </w:r>
    </w:p>
    <w:bookmarkStart w:id="3" w:name="_Toc386757960"/>
    <w:p w14:paraId="6E860680" w14:textId="2886E7A3" w:rsidR="00A0252E" w:rsidRPr="00A0252E" w:rsidRDefault="00CA3D0D" w:rsidP="00CE2465">
      <w:pPr>
        <w:pStyle w:val="berschrift3"/>
      </w:pPr>
      <w:r>
        <w:fldChar w:fldCharType="begin"/>
      </w:r>
      <w:r>
        <w:instrText xml:space="preserve"> HYPERLINK "08_ТМММСО-Мониторинг%20процесса_2010.pptx" \l "6" </w:instrText>
      </w:r>
      <w:r>
        <w:fldChar w:fldCharType="separate"/>
      </w:r>
      <w:r w:rsidR="00A0252E" w:rsidRPr="00CA3D0D">
        <w:rPr>
          <w:rStyle w:val="Hyperlink"/>
        </w:rPr>
        <w:t>Тестирование плана дей</w:t>
      </w:r>
      <w:r w:rsidR="00A0252E" w:rsidRPr="00CA3D0D">
        <w:rPr>
          <w:rStyle w:val="Hyperlink"/>
        </w:rPr>
        <w:t>с</w:t>
      </w:r>
      <w:r w:rsidR="00A0252E" w:rsidRPr="00CA3D0D">
        <w:rPr>
          <w:rStyle w:val="Hyperlink"/>
        </w:rPr>
        <w:t>твий</w:t>
      </w:r>
      <w:bookmarkEnd w:id="3"/>
      <w:r>
        <w:fldChar w:fldCharType="end"/>
      </w:r>
      <w:r w:rsidR="00A0252E" w:rsidRPr="00A0252E">
        <w:t xml:space="preserve"> </w:t>
      </w:r>
    </w:p>
    <w:p w14:paraId="26B44314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>Важно не пытаться на высшем уровне внедрять действия и меры, указанные в плане действий, а сначала протестировать план. Это основано на опыте,</w:t>
      </w:r>
      <w:r>
        <w:rPr>
          <w:lang w:val="ru-RU"/>
        </w:rPr>
        <w:t xml:space="preserve"> что естественно, будут совершаться</w:t>
      </w:r>
      <w:r w:rsidRPr="00BE6E4B">
        <w:rPr>
          <w:lang w:val="ru-RU"/>
        </w:rPr>
        <w:t xml:space="preserve"> ошибки. Никто не совершенен в пл</w:t>
      </w:r>
      <w:r>
        <w:rPr>
          <w:lang w:val="ru-RU"/>
        </w:rPr>
        <w:t>анировании будущего, могут случа</w:t>
      </w:r>
      <w:r w:rsidRPr="00BE6E4B">
        <w:rPr>
          <w:lang w:val="ru-RU"/>
        </w:rPr>
        <w:t>ться и неудачи. В конце концов, практический опыт покажет, что работает</w:t>
      </w:r>
      <w:r>
        <w:rPr>
          <w:lang w:val="ru-RU"/>
        </w:rPr>
        <w:t>, а что - нет</w:t>
      </w:r>
      <w:r w:rsidRPr="00BE6E4B">
        <w:rPr>
          <w:lang w:val="ru-RU"/>
        </w:rPr>
        <w:t xml:space="preserve">. Таким образом, медиатор обучает стороны другой ценности, называемой </w:t>
      </w:r>
      <w:r w:rsidRPr="00BE6E4B">
        <w:rPr>
          <w:i/>
          <w:lang w:val="ru-RU"/>
        </w:rPr>
        <w:t>дружелюбное отношение к ошибкам</w:t>
      </w:r>
      <w:r w:rsidRPr="00BE6E4B">
        <w:rPr>
          <w:lang w:val="ru-RU"/>
        </w:rPr>
        <w:t>, т.е. не ожидать идеального внедрения запланированных действий, а скорей всего быть готовым</w:t>
      </w:r>
      <w:r>
        <w:rPr>
          <w:lang w:val="ru-RU"/>
        </w:rPr>
        <w:t xml:space="preserve"> к тому</w:t>
      </w:r>
      <w:r w:rsidRPr="00BE6E4B">
        <w:rPr>
          <w:lang w:val="ru-RU"/>
        </w:rPr>
        <w:t>, что возникнут отклонения от плана. Это является проблемой, так как люди фокусируются на результатах медиации и будут оценивать, насколько успешен сам процесс, особенно насколько успешны улучшения взаимодействий сторон. Лучший метод - объявить первые дни, недели или м</w:t>
      </w:r>
      <w:r>
        <w:rPr>
          <w:lang w:val="ru-RU"/>
        </w:rPr>
        <w:t>есяцы внедрения</w:t>
      </w:r>
      <w:r w:rsidRPr="00BE6E4B">
        <w:rPr>
          <w:lang w:val="ru-RU"/>
        </w:rPr>
        <w:t xml:space="preserve"> период</w:t>
      </w:r>
      <w:r>
        <w:rPr>
          <w:lang w:val="ru-RU"/>
        </w:rPr>
        <w:t>ом</w:t>
      </w:r>
      <w:r w:rsidRPr="00BE6E4B">
        <w:rPr>
          <w:lang w:val="ru-RU"/>
        </w:rPr>
        <w:t xml:space="preserve"> тестирования и проведения опытов. Важно выделить длительный период для тестирования, чтобы была возможность делать малые шаги на пути к улучшению. Этот период тестирования следует планировать</w:t>
      </w:r>
      <w:r w:rsidRPr="00D776AD">
        <w:rPr>
          <w:lang w:val="ru-RU"/>
        </w:rPr>
        <w:t xml:space="preserve"> </w:t>
      </w:r>
      <w:r w:rsidRPr="00BE6E4B">
        <w:rPr>
          <w:lang w:val="ru-RU"/>
        </w:rPr>
        <w:t>уже во время семинара по налаживанию диалога, во время работы над конкретным расписанием (см. Главы 6 и 7).</w:t>
      </w:r>
    </w:p>
    <w:p w14:paraId="6C7E235D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Кроме этого, в </w:t>
      </w:r>
      <w:r>
        <w:rPr>
          <w:lang w:val="ru-RU"/>
        </w:rPr>
        <w:t>данный</w:t>
      </w:r>
      <w:r w:rsidRPr="00BE6E4B">
        <w:rPr>
          <w:lang w:val="ru-RU"/>
        </w:rPr>
        <w:t xml:space="preserve"> период медиаторы должны совместно планировать оценку хотя бы с одним представителем от каждой стороны, особенно для сбора данных (см. ниже). В этих целях, медиаторы организуют с ними встречи. Кстати, эта подготовительная работа помогает распознать ошибки и неудачи на ранних этапах и изменить действия.</w:t>
      </w:r>
    </w:p>
    <w:p w14:paraId="3E1FA377" w14:textId="77777777" w:rsidR="00A0252E" w:rsidRPr="00BE6E4B" w:rsidRDefault="00A0252E" w:rsidP="00A0252E">
      <w:pPr>
        <w:rPr>
          <w:rStyle w:val="hps"/>
          <w:lang w:val="ru-RU"/>
        </w:rPr>
      </w:pPr>
      <w:r w:rsidRPr="00BE6E4B">
        <w:rPr>
          <w:lang w:val="ru-RU"/>
        </w:rPr>
        <w:t>Обычно, тестирование плана действий приводит к его изменению. Положительное отнош</w:t>
      </w:r>
      <w:r>
        <w:rPr>
          <w:lang w:val="ru-RU"/>
        </w:rPr>
        <w:t>ение к ошибкам позволяет легко распо</w:t>
      </w:r>
      <w:r w:rsidRPr="00BE6E4B">
        <w:rPr>
          <w:lang w:val="ru-RU"/>
        </w:rPr>
        <w:t xml:space="preserve">знать проблемные процессы и адаптировать план к реальной ситуации. Перфекционизм является внутренним препятствием актёров и не позволяет им открыто признать провалы и ошибки. Для основных изменений, медиаторы должны организовать встречу со всеми бывшими членами семинара по налаживанию диалога. </w:t>
      </w:r>
    </w:p>
    <w:p w14:paraId="5ECEEFA9" w14:textId="77777777" w:rsidR="00A0252E" w:rsidRPr="00A0252E" w:rsidRDefault="00A0252E" w:rsidP="00CE2465">
      <w:pPr>
        <w:pStyle w:val="berschrift3"/>
      </w:pPr>
      <w:bookmarkStart w:id="4" w:name="_Toc386757961"/>
      <w:r w:rsidRPr="00A0252E">
        <w:t>Оценка процесса и результатов</w:t>
      </w:r>
      <w:bookmarkEnd w:id="4"/>
      <w:r w:rsidRPr="00A0252E">
        <w:t xml:space="preserve"> </w:t>
      </w:r>
    </w:p>
    <w:p w14:paraId="43CD01A8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>После</w:t>
      </w:r>
      <w:r>
        <w:rPr>
          <w:lang w:val="ru-RU"/>
        </w:rPr>
        <w:t xml:space="preserve"> внесения нескольких изменений</w:t>
      </w:r>
      <w:r w:rsidRPr="00BE6E4B">
        <w:rPr>
          <w:lang w:val="ru-RU"/>
        </w:rPr>
        <w:t xml:space="preserve"> разрабатывается </w:t>
      </w:r>
      <w:r>
        <w:rPr>
          <w:lang w:val="ru-RU"/>
        </w:rPr>
        <w:t>адаптированный план действий. Сейчас</w:t>
      </w:r>
      <w:r w:rsidRPr="00BE6E4B">
        <w:rPr>
          <w:lang w:val="ru-RU"/>
        </w:rPr>
        <w:t xml:space="preserve"> его процессы и результаты следует рассматривать как одно целое. В рамках седьмого </w:t>
      </w:r>
      <w:r w:rsidRPr="00BE6E4B">
        <w:rPr>
          <w:i/>
          <w:lang w:val="ru-RU"/>
        </w:rPr>
        <w:t xml:space="preserve">шага, </w:t>
      </w:r>
      <w:r w:rsidRPr="00BE6E4B">
        <w:rPr>
          <w:lang w:val="ru-RU"/>
        </w:rPr>
        <w:t xml:space="preserve">команда медиации и стороны должны провести самокритичную оценку. Она основывается на достоверных данных. Для оценки этих данных должна собраться вся группа. </w:t>
      </w:r>
    </w:p>
    <w:p w14:paraId="2AC56D03" w14:textId="77777777" w:rsidR="00A0252E" w:rsidRPr="00BE6E4B" w:rsidRDefault="00A0252E" w:rsidP="00A0252E">
      <w:pPr>
        <w:pStyle w:val="Leitlinien"/>
      </w:pPr>
      <w:r w:rsidRPr="00BE6E4B">
        <w:rPr>
          <w:rFonts w:hint="eastAsia"/>
        </w:rPr>
        <w:lastRenderedPageBreak/>
        <w:t>О</w:t>
      </w:r>
      <w:r w:rsidRPr="00BE6E4B">
        <w:t xml:space="preserve">сновные вопросы для оценки процесса: Каковы результаты наших действий? </w:t>
      </w:r>
      <w:r w:rsidRPr="00BE6E4B">
        <w:rPr>
          <w:rFonts w:hint="eastAsia"/>
        </w:rPr>
        <w:t>К</w:t>
      </w:r>
      <w:r w:rsidRPr="00BE6E4B">
        <w:t xml:space="preserve">ак можно выявить их? </w:t>
      </w:r>
      <w:r w:rsidRPr="00BE6E4B">
        <w:rPr>
          <w:rFonts w:hint="eastAsia"/>
        </w:rPr>
        <w:t>К</w:t>
      </w:r>
      <w:r w:rsidRPr="00BE6E4B">
        <w:t>акие процессы спровоцировали их?</w:t>
      </w:r>
    </w:p>
    <w:p w14:paraId="72F3E3E7" w14:textId="77777777" w:rsidR="00A0252E" w:rsidRPr="00BE6E4B" w:rsidRDefault="00A0252E" w:rsidP="00A0252E">
      <w:pPr>
        <w:rPr>
          <w:lang w:val="ru-RU"/>
        </w:rPr>
      </w:pPr>
      <w:r w:rsidRPr="00BE6E4B">
        <w:rPr>
          <w:i/>
          <w:lang w:val="ru-RU"/>
        </w:rPr>
        <w:t xml:space="preserve">Вопросы касательно результатов </w:t>
      </w:r>
      <w:r w:rsidRPr="00BE6E4B">
        <w:rPr>
          <w:lang w:val="ru-RU"/>
        </w:rPr>
        <w:t xml:space="preserve">можно разделить на три части (см. 7.1): </w:t>
      </w:r>
    </w:p>
    <w:p w14:paraId="117B10A1" w14:textId="77777777" w:rsidR="00A0252E" w:rsidRPr="00A0252E" w:rsidRDefault="00A0252E" w:rsidP="00A0252E">
      <w:pPr>
        <w:pStyle w:val="Liste"/>
        <w:ind w:left="567" w:hanging="207"/>
      </w:pPr>
      <w:r w:rsidRPr="00A0252E">
        <w:t>Достигнуты ли цели нашего плана (полностью – частично – ни в коей мере)?</w:t>
      </w:r>
    </w:p>
    <w:p w14:paraId="39399FC5" w14:textId="77777777" w:rsidR="00A0252E" w:rsidRPr="00A0252E" w:rsidRDefault="00A0252E" w:rsidP="00A0252E">
      <w:pPr>
        <w:pStyle w:val="Liste"/>
        <w:ind w:left="567" w:hanging="207"/>
      </w:pPr>
      <w:r w:rsidRPr="00A0252E">
        <w:t>Повлияли ли наши действия на результаты (совместно со случайными возможностями – спровоцированными другими факторами)?</w:t>
      </w:r>
    </w:p>
    <w:p w14:paraId="72B313A4" w14:textId="77777777" w:rsidR="00A0252E" w:rsidRPr="00A0252E" w:rsidRDefault="00A0252E" w:rsidP="00A0252E">
      <w:pPr>
        <w:pStyle w:val="Liste"/>
        <w:ind w:left="567" w:hanging="207"/>
      </w:pPr>
      <w:r w:rsidRPr="00A0252E">
        <w:t>Есть ли другие (положительные – негативные - неясные) эффекты?</w:t>
      </w:r>
    </w:p>
    <w:p w14:paraId="5B057AEE" w14:textId="77777777" w:rsidR="00A0252E" w:rsidRPr="00BE6E4B" w:rsidRDefault="00A0252E" w:rsidP="00A0252E">
      <w:pPr>
        <w:rPr>
          <w:rStyle w:val="hps"/>
          <w:lang w:val="ru-RU"/>
        </w:rPr>
      </w:pPr>
      <w:r w:rsidRPr="00BE6E4B">
        <w:rPr>
          <w:rStyle w:val="hps"/>
          <w:lang w:val="ru-RU"/>
        </w:rPr>
        <w:t>В ретроспективе можно задать следующий</w:t>
      </w:r>
      <w:r w:rsidRPr="00BE6E4B">
        <w:rPr>
          <w:rStyle w:val="hps"/>
          <w:i/>
          <w:lang w:val="ru-RU"/>
        </w:rPr>
        <w:t xml:space="preserve"> основной вопрос касательно процесса внедрения</w:t>
      </w:r>
      <w:r w:rsidRPr="00BE6E4B">
        <w:rPr>
          <w:rStyle w:val="hps"/>
          <w:lang w:val="ru-RU"/>
        </w:rPr>
        <w:t>: Что произошло и что повлияло на достижение целей или на другие эффекты?</w:t>
      </w:r>
    </w:p>
    <w:p w14:paraId="7C49DC24" w14:textId="77777777" w:rsidR="00A0252E" w:rsidRPr="00BE6E4B" w:rsidRDefault="00A0252E" w:rsidP="00A0252E">
      <w:pPr>
        <w:rPr>
          <w:lang w:val="ru-RU"/>
        </w:rPr>
      </w:pPr>
      <w:r w:rsidRPr="00BE6E4B">
        <w:rPr>
          <w:rStyle w:val="hps"/>
          <w:lang w:val="ru-RU"/>
        </w:rPr>
        <w:t xml:space="preserve">В связи с этим, ценности </w:t>
      </w:r>
      <w:r w:rsidRPr="00BE6E4B">
        <w:rPr>
          <w:rStyle w:val="hps"/>
          <w:i/>
          <w:lang w:val="ru-RU"/>
        </w:rPr>
        <w:t xml:space="preserve">культуры сотрудничества </w:t>
      </w:r>
      <w:r w:rsidRPr="00BE6E4B">
        <w:rPr>
          <w:rStyle w:val="hps"/>
          <w:lang w:val="ru-RU"/>
        </w:rPr>
        <w:t>помогают найти важные области межличностных процессов между сторонами: Как развивалось надёжное доверие и сотрудничество, особенно прозрачность взаимно обмениваемой информации, щедрость в отношениях, открытость к пониманию и ответственность за действия</w:t>
      </w:r>
      <w:r w:rsidRPr="00BE6E4B">
        <w:rPr>
          <w:lang w:val="ru-RU"/>
        </w:rPr>
        <w:t>?</w:t>
      </w:r>
    </w:p>
    <w:p w14:paraId="388F4F8F" w14:textId="77777777" w:rsidR="00A0252E" w:rsidRPr="00BE6E4B" w:rsidRDefault="00A0252E" w:rsidP="00A0252E">
      <w:pPr>
        <w:rPr>
          <w:lang w:val="ru-RU"/>
        </w:rPr>
      </w:pPr>
      <w:r>
        <w:rPr>
          <w:lang w:val="ru-RU"/>
        </w:rPr>
        <w:t>Здесь</w:t>
      </w:r>
      <w:r w:rsidRPr="00BE6E4B">
        <w:rPr>
          <w:lang w:val="ru-RU"/>
        </w:rPr>
        <w:t xml:space="preserve"> рассматривает</w:t>
      </w:r>
      <w:r>
        <w:rPr>
          <w:lang w:val="ru-RU"/>
        </w:rPr>
        <w:t>ся</w:t>
      </w:r>
      <w:r w:rsidRPr="00BE6E4B">
        <w:rPr>
          <w:lang w:val="ru-RU"/>
        </w:rPr>
        <w:t xml:space="preserve"> вопрос разработки ценностей, ролей и правил для хорошего сотрудничества. На данном этапе сторонам важно обдумать между собой свои отношения и понять, что необходимо сделать для их улучшения. </w:t>
      </w:r>
    </w:p>
    <w:p w14:paraId="6CEBEBCD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>В итоге, вся внешняя поддержка со стороны команды медиации должна постепенно исчезнуть. Для этого полезно определить возмож</w:t>
      </w:r>
      <w:r>
        <w:rPr>
          <w:lang w:val="ru-RU"/>
        </w:rPr>
        <w:t>ную поддержку и запланировать её</w:t>
      </w:r>
      <w:r w:rsidRPr="00BE6E4B">
        <w:rPr>
          <w:lang w:val="ru-RU"/>
        </w:rPr>
        <w:t xml:space="preserve"> постепенное сокращение. В рамках последней встречи можно поделиться успехами проекта и отпраздновать их. </w:t>
      </w:r>
    </w:p>
    <w:p w14:paraId="0634EFCF" w14:textId="77777777" w:rsidR="00A0252E" w:rsidRDefault="00A0252E" w:rsidP="00A0252E">
      <w:pPr>
        <w:pStyle w:val="berschrift2"/>
        <w:sectPr w:rsidR="00A0252E">
          <w:headerReference w:type="default" r:id="rId20"/>
          <w:footerReference w:type="even" r:id="rId21"/>
          <w:pgSz w:w="11906" w:h="16838"/>
          <w:pgMar w:top="1417" w:right="1417" w:bottom="1134" w:left="1417" w:header="708" w:footer="720" w:gutter="0"/>
          <w:cols w:space="720"/>
          <w:docGrid w:linePitch="360" w:charSpace="32768"/>
        </w:sectPr>
      </w:pPr>
    </w:p>
    <w:p w14:paraId="31C202EC" w14:textId="69CA0529" w:rsidR="00A0252E" w:rsidRPr="00A0252E" w:rsidRDefault="00A0252E" w:rsidP="00A0252E">
      <w:pPr>
        <w:pStyle w:val="berschrift2"/>
        <w:rPr>
          <w:rStyle w:val="hps"/>
        </w:rPr>
      </w:pPr>
      <w:bookmarkStart w:id="5" w:name="_Toc386757962"/>
      <w:r w:rsidRPr="00A0252E">
        <w:lastRenderedPageBreak/>
        <w:t xml:space="preserve">Упражнение: Оценка достижения целей </w:t>
      </w:r>
      <w:r w:rsidRPr="00A0252E">
        <w:rPr>
          <w:rStyle w:val="hps"/>
        </w:rPr>
        <w:t>(всего 45’)</w:t>
      </w:r>
      <w:bookmarkEnd w:id="5"/>
    </w:p>
    <w:p w14:paraId="7AF6DD57" w14:textId="10B06F02" w:rsidR="00A0252E" w:rsidRPr="00BE6E4B" w:rsidRDefault="00A0252E" w:rsidP="00A0252E">
      <w:pPr>
        <w:rPr>
          <w:lang w:val="ru-RU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719680" behindDoc="0" locked="0" layoutInCell="1" allowOverlap="1" wp14:anchorId="7D93C792" wp14:editId="13D82314">
            <wp:simplePos x="0" y="0"/>
            <wp:positionH relativeFrom="column">
              <wp:posOffset>4039870</wp:posOffset>
            </wp:positionH>
            <wp:positionV relativeFrom="paragraph">
              <wp:posOffset>128905</wp:posOffset>
            </wp:positionV>
            <wp:extent cx="1638935" cy="1809750"/>
            <wp:effectExtent l="0" t="0" r="0" b="0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1809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081939D" wp14:editId="5B9F65C8">
                <wp:simplePos x="0" y="0"/>
                <wp:positionH relativeFrom="column">
                  <wp:posOffset>4018280</wp:posOffset>
                </wp:positionH>
                <wp:positionV relativeFrom="paragraph">
                  <wp:posOffset>1856740</wp:posOffset>
                </wp:positionV>
                <wp:extent cx="1705610" cy="662940"/>
                <wp:effectExtent l="0" t="0" r="8890" b="3810"/>
                <wp:wrapSquare wrapText="bothSides"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561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0BF8CD" w14:textId="77777777" w:rsidR="00A0252E" w:rsidRPr="004C05A5" w:rsidRDefault="00A0252E" w:rsidP="00A0252E">
                            <w:pPr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ru-RU"/>
                              </w:rPr>
                              <w:t>Рис.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C05A5">
                              <w:rPr>
                                <w:sz w:val="18"/>
                                <w:szCs w:val="18"/>
                                <w:lang w:val="ru-RU"/>
                              </w:rPr>
                              <w:t>7.1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.1</w:t>
                            </w:r>
                            <w:r>
                              <w:rPr>
                                <w:sz w:val="18"/>
                                <w:szCs w:val="18"/>
                                <w:lang w:val="ru-RU"/>
                              </w:rPr>
                              <w:t>: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C05A5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Формулирование задачи по конфликтному вопросу о распределении бюджета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" o:spid="_x0000_s1034" type="#_x0000_t202" style="position:absolute;left:0;text-align:left;margin-left:316.4pt;margin-top:146.2pt;width:134.3pt;height:52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" stroked="f">
                <v:textbox>
                  <w:txbxContent>
                    <w:p w14:paraId="630BF8CD" w14:textId="77777777" w:rsidR="00A0252E" w:rsidRPr="004C05A5" w:rsidRDefault="00A0252E" w:rsidP="00A0252E">
                      <w:pPr>
                        <w:rPr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sz w:val="18"/>
                          <w:szCs w:val="18"/>
                          <w:lang w:val="ru-RU"/>
                        </w:rPr>
                        <w:t>Рис.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4C05A5">
                        <w:rPr>
                          <w:sz w:val="18"/>
                          <w:szCs w:val="18"/>
                          <w:lang w:val="ru-RU"/>
                        </w:rPr>
                        <w:t>7.1</w:t>
                      </w:r>
                      <w:r>
                        <w:rPr>
                          <w:sz w:val="18"/>
                          <w:szCs w:val="18"/>
                        </w:rPr>
                        <w:t>.1</w:t>
                      </w:r>
                      <w:r>
                        <w:rPr>
                          <w:sz w:val="18"/>
                          <w:szCs w:val="18"/>
                          <w:lang w:val="ru-RU"/>
                        </w:rPr>
                        <w:t>: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4C05A5">
                        <w:rPr>
                          <w:sz w:val="18"/>
                          <w:szCs w:val="18"/>
                          <w:lang w:val="ru-RU"/>
                        </w:rPr>
                        <w:t xml:space="preserve">Формулирование задачи по конфликтному вопросу о распределении бюджета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E6E4B">
        <w:rPr>
          <w:rStyle w:val="hps"/>
          <w:lang w:val="ru-RU"/>
        </w:rPr>
        <w:t>Инструкторы объясняют суть данного упражнения с помощью одного конкретно сформулированного задания из главы «Обсуждение решений», над которым участники уже работали ранее во время обучения</w:t>
      </w:r>
      <w:r w:rsidRPr="00BE6E4B">
        <w:rPr>
          <w:lang w:val="ru-RU"/>
        </w:rPr>
        <w:t xml:space="preserve">. Эти задания содержат различные цели и интересы каждой из сторон. В рамках данного упражнения, участники должны разработать способ измерения данных целей. </w:t>
      </w:r>
    </w:p>
    <w:p w14:paraId="6B9648FD" w14:textId="175DBB15" w:rsidR="00A0252E" w:rsidRPr="00BE6E4B" w:rsidRDefault="00A0252E" w:rsidP="00A0252E">
      <w:pPr>
        <w:pStyle w:val="Beispiel"/>
        <w:rPr>
          <w:lang w:val="ru-RU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95C2EF1" wp14:editId="06B0B063">
                <wp:simplePos x="0" y="0"/>
                <wp:positionH relativeFrom="column">
                  <wp:posOffset>-25400</wp:posOffset>
                </wp:positionH>
                <wp:positionV relativeFrom="paragraph">
                  <wp:posOffset>1525905</wp:posOffset>
                </wp:positionV>
                <wp:extent cx="7094220" cy="444500"/>
                <wp:effectExtent l="0" t="0" r="59690" b="50800"/>
                <wp:wrapSquare wrapText="bothSides"/>
                <wp:docPr id="14" name="Textfeld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422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608D37E" w14:textId="77777777" w:rsidR="00A0252E" w:rsidRPr="00A0252E" w:rsidRDefault="00A0252E" w:rsidP="00A0252E">
                            <w:pPr>
                              <w:pStyle w:val="Leitlinien"/>
                            </w:pPr>
                            <w:r w:rsidRPr="00A0252E">
                              <w:t>Ключевой вопрос для оценки: Каковы наиболее важные аспекты цели и как можно определить, если они были достигнуты?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4" o:spid="_x0000_s1035" type="#_x0000_t202" style="position:absolute;left:0;text-align:left;margin-left:-2pt;margin-top:120.15pt;width:558.6pt;height:35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">
                <v:shadow on="t"/>
                <v:textbox>
                  <w:txbxContent>
                    <w:p w14:paraId="1608D37E" w14:textId="77777777" w:rsidR="00A0252E" w:rsidRPr="00A0252E" w:rsidRDefault="00A0252E" w:rsidP="00A0252E">
                      <w:pPr>
                        <w:pStyle w:val="Leitlinien"/>
                      </w:pPr>
                      <w:r w:rsidRPr="00A0252E">
                        <w:t>Ключевой вопрос для оценки: Каковы наиболее важные аспекты цели и как можно определить, если они были достигнуты?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E6E4B">
        <w:rPr>
          <w:rStyle w:val="hps"/>
          <w:lang w:val="ru-RU"/>
        </w:rPr>
        <w:t>Например, в рамках конфликта между двумя сотрудничающими неправительственными организациями</w:t>
      </w:r>
      <w:r>
        <w:rPr>
          <w:rStyle w:val="hps"/>
          <w:lang w:val="ru-RU"/>
        </w:rPr>
        <w:t>,</w:t>
      </w:r>
      <w:r w:rsidRPr="00BE6E4B">
        <w:rPr>
          <w:rStyle w:val="hps"/>
          <w:lang w:val="ru-RU"/>
        </w:rPr>
        <w:t xml:space="preserve"> была поставлена цель справедливо распределить бюджет (см. Рис. 7.1</w:t>
      </w:r>
      <w:r>
        <w:rPr>
          <w:rStyle w:val="hps"/>
        </w:rPr>
        <w:t>.1</w:t>
      </w:r>
      <w:r w:rsidRPr="00BE6E4B">
        <w:rPr>
          <w:rStyle w:val="hps"/>
          <w:lang w:val="ru-RU"/>
        </w:rPr>
        <w:t>).</w:t>
      </w:r>
      <w:r w:rsidRPr="00BE6E4B">
        <w:rPr>
          <w:lang w:val="ru-RU"/>
        </w:rPr>
        <w:t xml:space="preserve"> Справедливое распределение бюджета должно принимать во внимание основные интересы конфликтующих сторон: желание одной стороны заключалось в оплате работы с большим количеством клиентов</w:t>
      </w:r>
      <w:r w:rsidRPr="00BE6E4B">
        <w:rPr>
          <w:rStyle w:val="hps"/>
          <w:lang w:val="ru-RU"/>
        </w:rPr>
        <w:t>.</w:t>
      </w:r>
      <w:r w:rsidRPr="00BE6E4B">
        <w:rPr>
          <w:lang w:val="ru-RU"/>
        </w:rPr>
        <w:t xml:space="preserve"> Другая сторона хотела добиться вознаграждения за свою вовлеченность во многие виды деятельности, несмотря на то, что они работали с меньшим количеством клиентов. </w:t>
      </w:r>
    </w:p>
    <w:p w14:paraId="7F7B11CF" w14:textId="77777777" w:rsidR="00A0252E" w:rsidRPr="00230DC2" w:rsidRDefault="00A0252E" w:rsidP="00CE2465">
      <w:pPr>
        <w:pStyle w:val="berschrift4"/>
      </w:pPr>
      <w:bookmarkStart w:id="6" w:name="_Toc386757963"/>
      <w:r w:rsidRPr="00CA3D0D">
        <w:rPr>
          <w:lang w:val="ru-RU"/>
        </w:rPr>
        <w:t>Введение</w:t>
      </w:r>
      <w:r w:rsidRPr="00230DC2">
        <w:t xml:space="preserve"> (5’)</w:t>
      </w:r>
      <w:bookmarkEnd w:id="6"/>
    </w:p>
    <w:p w14:paraId="2F6734CD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Инструкторы напоминают задание из главы «Обсуждение решений» и объясняют, что данное упражнение будет позже использоваться для оценки целей во время мониторинга внедрения плана действий. </w:t>
      </w:r>
    </w:p>
    <w:p w14:paraId="25616707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>Они рекомендуют поработать над этим вопросом и пройти следующие три шага:</w:t>
      </w:r>
    </w:p>
    <w:p w14:paraId="24BA471E" w14:textId="77777777" w:rsidR="00A0252E" w:rsidRPr="00CE2465" w:rsidRDefault="00A0252E" w:rsidP="00FA3872">
      <w:pPr>
        <w:pStyle w:val="berschrift4"/>
        <w:numPr>
          <w:ilvl w:val="0"/>
          <w:numId w:val="5"/>
        </w:numPr>
        <w:ind w:left="567" w:hanging="141"/>
        <w:rPr>
          <w:rStyle w:val="hps"/>
          <w:b w:val="0"/>
          <w:bCs w:val="0"/>
        </w:rPr>
      </w:pPr>
      <w:bookmarkStart w:id="7" w:name="_Toc386757964"/>
      <w:r w:rsidRPr="00CE2465">
        <w:rPr>
          <w:rStyle w:val="hps"/>
        </w:rPr>
        <w:t xml:space="preserve">Мозговой штурм: </w:t>
      </w:r>
      <w:r w:rsidRPr="00CE2465">
        <w:rPr>
          <w:rStyle w:val="hps"/>
          <w:b w:val="0"/>
          <w:bCs w:val="0"/>
        </w:rPr>
        <w:t>Определите возможные аспекты цели!</w:t>
      </w:r>
      <w:bookmarkEnd w:id="7"/>
    </w:p>
    <w:p w14:paraId="19471FFE" w14:textId="45D92E0C" w:rsidR="00A0252E" w:rsidRPr="00BE6E4B" w:rsidRDefault="00A0252E" w:rsidP="00B24BFC">
      <w:pPr>
        <w:pStyle w:val="Beispiel"/>
        <w:rPr>
          <w:lang w:val="ru-RU"/>
        </w:rPr>
      </w:pPr>
      <w:r w:rsidRPr="00BE6E4B">
        <w:rPr>
          <w:lang w:val="ru-RU"/>
        </w:rPr>
        <w:t>Например: документирование работы всех членов, оценка целей со стороны всех членов обеих НПО, данные по распределению бюджета, общий уровень удовлетворённости клиентов работой НПО, особый уровень удовлетворённости клиентов работой над ситуациями и другой деятельностью и т.д.</w:t>
      </w:r>
    </w:p>
    <w:p w14:paraId="58A321CC" w14:textId="77777777" w:rsidR="00A0252E" w:rsidRPr="00CE2465" w:rsidRDefault="00A0252E" w:rsidP="00FA3872">
      <w:pPr>
        <w:pStyle w:val="berschrift4"/>
        <w:numPr>
          <w:ilvl w:val="0"/>
          <w:numId w:val="5"/>
        </w:numPr>
        <w:ind w:left="567" w:hanging="141"/>
        <w:rPr>
          <w:rStyle w:val="hps"/>
          <w:b w:val="0"/>
          <w:bCs w:val="0"/>
        </w:rPr>
      </w:pPr>
      <w:bookmarkStart w:id="8" w:name="_Toc386757965"/>
      <w:r w:rsidRPr="00CE2465">
        <w:rPr>
          <w:rStyle w:val="hps"/>
        </w:rPr>
        <w:t xml:space="preserve">Решение: </w:t>
      </w:r>
      <w:r w:rsidRPr="00CE2465">
        <w:rPr>
          <w:rStyle w:val="hps"/>
          <w:b w:val="0"/>
          <w:bCs w:val="0"/>
        </w:rPr>
        <w:t>Выберите самые важные аспекты, которые лучше всего представляют цели!</w:t>
      </w:r>
      <w:bookmarkEnd w:id="8"/>
      <w:r w:rsidRPr="00CE2465">
        <w:rPr>
          <w:rStyle w:val="hps"/>
          <w:b w:val="0"/>
          <w:bCs w:val="0"/>
        </w:rPr>
        <w:t xml:space="preserve"> </w:t>
      </w:r>
    </w:p>
    <w:p w14:paraId="055476BD" w14:textId="6D6B5E42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Данные по распределению бюджета (в качестве наглядного примера) и анализ целей со стороны всех членов обеих НПО </w:t>
      </w:r>
    </w:p>
    <w:p w14:paraId="145BEC28" w14:textId="77777777" w:rsidR="00A0252E" w:rsidRPr="00CE2465" w:rsidRDefault="00A0252E" w:rsidP="00FA3872">
      <w:pPr>
        <w:pStyle w:val="berschrift4"/>
        <w:numPr>
          <w:ilvl w:val="0"/>
          <w:numId w:val="5"/>
        </w:numPr>
        <w:ind w:left="567" w:hanging="141"/>
        <w:rPr>
          <w:rStyle w:val="hps"/>
          <w:b w:val="0"/>
          <w:bCs w:val="0"/>
        </w:rPr>
      </w:pPr>
      <w:bookmarkStart w:id="9" w:name="_Toc386757966"/>
      <w:r w:rsidRPr="00CE2465">
        <w:rPr>
          <w:rStyle w:val="hps"/>
        </w:rPr>
        <w:t xml:space="preserve">Меры: </w:t>
      </w:r>
      <w:r w:rsidRPr="00CE2465">
        <w:rPr>
          <w:rStyle w:val="hps"/>
          <w:b w:val="0"/>
          <w:bCs w:val="0"/>
        </w:rPr>
        <w:t>Определите конкретные показатели по каждому важному аспекту, которые будут убедительны для других!</w:t>
      </w:r>
      <w:bookmarkEnd w:id="9"/>
    </w:p>
    <w:p w14:paraId="257F768D" w14:textId="33AD66A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Матрица данных: Сколько денег тратится на каждый вид деятельности? </w:t>
      </w:r>
    </w:p>
    <w:p w14:paraId="25F3C5A8" w14:textId="1E47EC56" w:rsidR="00A0252E" w:rsidRPr="0011639D" w:rsidRDefault="00A0252E" w:rsidP="00A0252E">
      <w:r w:rsidRPr="00BE6E4B">
        <w:rPr>
          <w:lang w:val="ru-RU"/>
        </w:rPr>
        <w:t xml:space="preserve">Анализ </w:t>
      </w:r>
      <w:r>
        <w:rPr>
          <w:lang w:val="ru-RU"/>
        </w:rPr>
        <w:t xml:space="preserve">на предмет </w:t>
      </w:r>
      <w:r w:rsidRPr="00BE6E4B">
        <w:rPr>
          <w:lang w:val="ru-RU"/>
        </w:rPr>
        <w:t>справедливо</w:t>
      </w:r>
      <w:r>
        <w:rPr>
          <w:lang w:val="ru-RU"/>
        </w:rPr>
        <w:t>го</w:t>
      </w:r>
      <w:r w:rsidRPr="00BE6E4B">
        <w:rPr>
          <w:lang w:val="ru-RU"/>
        </w:rPr>
        <w:t xml:space="preserve"> распреде</w:t>
      </w:r>
      <w:r>
        <w:rPr>
          <w:lang w:val="ru-RU"/>
        </w:rPr>
        <w:t>ления бюджета всеми членами НПО</w:t>
      </w:r>
    </w:p>
    <w:p w14:paraId="13F28DFC" w14:textId="77777777" w:rsidR="00A0252E" w:rsidRPr="00BE6E4B" w:rsidRDefault="00A0252E" w:rsidP="00CE2465">
      <w:pPr>
        <w:pStyle w:val="berschrift4"/>
      </w:pPr>
      <w:bookmarkStart w:id="10" w:name="_Toc386757967"/>
      <w:r w:rsidRPr="00BE6E4B">
        <w:t xml:space="preserve">Работа в малых </w:t>
      </w:r>
      <w:r w:rsidRPr="00B24BFC">
        <w:t>группах</w:t>
      </w:r>
      <w:r w:rsidRPr="00BE6E4B">
        <w:t xml:space="preserve"> (20’)</w:t>
      </w:r>
      <w:bookmarkEnd w:id="10"/>
    </w:p>
    <w:p w14:paraId="5B3DA8C1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Участники разделяются на небольшие группы по четыре человека. Дополнительно, инструкторы раздают каждой группе по одной цели, над которой они должны работать. В каждой группе, один человек модерирует её работу, </w:t>
      </w:r>
      <w:r>
        <w:rPr>
          <w:lang w:val="ru-RU"/>
        </w:rPr>
        <w:t>чтобы</w:t>
      </w:r>
      <w:r w:rsidRPr="00BE6E4B">
        <w:rPr>
          <w:lang w:val="ru-RU"/>
        </w:rPr>
        <w:t xml:space="preserve">  разработать меры по достижению одной цели. Чтобы добиться этого, модератор должен использовать вышеуказанные три шага. </w:t>
      </w:r>
    </w:p>
    <w:p w14:paraId="677FD465" w14:textId="77777777" w:rsidR="00A0252E" w:rsidRPr="00BE6E4B" w:rsidRDefault="00A0252E" w:rsidP="00CE2465">
      <w:pPr>
        <w:pStyle w:val="berschrift4"/>
      </w:pPr>
      <w:bookmarkStart w:id="11" w:name="_Toc386757968"/>
      <w:r w:rsidRPr="00BE6E4B">
        <w:t>Презентация и оценка (20’)</w:t>
      </w:r>
      <w:bookmarkEnd w:id="11"/>
    </w:p>
    <w:p w14:paraId="2E041031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>Модератор или другой человек представляет результаты работы в группе на пленарном заседании: меры по достижению цели группы. Инструкторы оценивают идеи групп и предлагают меры по их совершенствованию.</w:t>
      </w:r>
    </w:p>
    <w:p w14:paraId="259AE713" w14:textId="77777777" w:rsidR="00A0252E" w:rsidRDefault="00A0252E" w:rsidP="00A0252E">
      <w:pPr>
        <w:pStyle w:val="berschrift2"/>
        <w:sectPr w:rsidR="00A0252E">
          <w:pgSz w:w="11906" w:h="16838"/>
          <w:pgMar w:top="1417" w:right="1417" w:bottom="1134" w:left="1417" w:header="708" w:footer="720" w:gutter="0"/>
          <w:cols w:space="720"/>
          <w:docGrid w:linePitch="360" w:charSpace="32768"/>
        </w:sectPr>
      </w:pPr>
    </w:p>
    <w:p w14:paraId="6CEDF80C" w14:textId="54463CE4" w:rsidR="00A0252E" w:rsidRPr="00BE6E4B" w:rsidRDefault="00A0252E" w:rsidP="00A0252E">
      <w:pPr>
        <w:pStyle w:val="berschrift2"/>
      </w:pPr>
      <w:bookmarkStart w:id="12" w:name="_Toc386757969"/>
      <w:r w:rsidRPr="00BE6E4B">
        <w:lastRenderedPageBreak/>
        <w:t>Упражнение: Оценка, основанная на анализе общего опыта (всего 90’)</w:t>
      </w:r>
      <w:bookmarkEnd w:id="12"/>
    </w:p>
    <w:p w14:paraId="0051D2CF" w14:textId="6CB35262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Сложная задача по внедрению нуждается в признании и анализе. Это следует проводить с представителями сторон в группе, которые знают друг друга по семинару по налаживанию доверия. В этой ситуации полезно креативно использовать </w:t>
      </w:r>
      <w:hyperlink r:id="rId23" w:anchor="8" w:history="1">
        <w:r w:rsidRPr="00CA3D0D">
          <w:rPr>
            <w:rStyle w:val="Hyperlink"/>
            <w:lang w:val="ru-RU"/>
          </w:rPr>
          <w:t>хронологическую лин</w:t>
        </w:r>
        <w:bookmarkStart w:id="13" w:name="_GoBack"/>
        <w:bookmarkEnd w:id="13"/>
        <w:r w:rsidRPr="00CA3D0D">
          <w:rPr>
            <w:rStyle w:val="Hyperlink"/>
            <w:lang w:val="ru-RU"/>
          </w:rPr>
          <w:t>и</w:t>
        </w:r>
        <w:r w:rsidRPr="00CA3D0D">
          <w:rPr>
            <w:rStyle w:val="Hyperlink"/>
            <w:lang w:val="ru-RU"/>
          </w:rPr>
          <w:t>ю</w:t>
        </w:r>
      </w:hyperlink>
      <w:r w:rsidRPr="00BE6E4B">
        <w:rPr>
          <w:lang w:val="ru-RU"/>
        </w:rPr>
        <w:t xml:space="preserve">. Если она уже использовалась для анализа истории конфликта в </w:t>
      </w:r>
      <w:r>
        <w:rPr>
          <w:lang w:val="ru-RU"/>
        </w:rPr>
        <w:t xml:space="preserve">рамках </w:t>
      </w:r>
      <w:r w:rsidRPr="00BE6E4B">
        <w:rPr>
          <w:lang w:val="ru-RU"/>
        </w:rPr>
        <w:t>перво</w:t>
      </w:r>
      <w:r>
        <w:rPr>
          <w:lang w:val="ru-RU"/>
        </w:rPr>
        <w:t>го шага</w:t>
      </w:r>
      <w:r w:rsidRPr="00BE6E4B">
        <w:rPr>
          <w:lang w:val="ru-RU"/>
        </w:rPr>
        <w:t xml:space="preserve"> (см. Главу 1), данную хронологическую линию конфликта можно легко развить.</w:t>
      </w:r>
    </w:p>
    <w:p w14:paraId="5E10F8A2" w14:textId="580CFDD7" w:rsidR="00A0252E" w:rsidRPr="00BE6E4B" w:rsidRDefault="00A0252E" w:rsidP="00FA3872">
      <w:pPr>
        <w:pStyle w:val="berschrift4"/>
        <w:numPr>
          <w:ilvl w:val="0"/>
          <w:numId w:val="7"/>
        </w:numPr>
      </w:pPr>
      <w:bookmarkStart w:id="14" w:name="_Toc386757970"/>
      <w:r w:rsidRPr="00B24BFC">
        <w:t>Введение</w:t>
      </w:r>
      <w:r w:rsidRPr="00BE6E4B">
        <w:t xml:space="preserve"> (5’)</w:t>
      </w:r>
      <w:bookmarkEnd w:id="14"/>
    </w:p>
    <w:p w14:paraId="4C1F49DA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Инструкторы показывают хронологическую линию и объясняют её функции: (1) </w:t>
      </w:r>
      <w:r>
        <w:rPr>
          <w:lang w:val="ru-RU"/>
        </w:rPr>
        <w:t>организация основных</w:t>
      </w:r>
      <w:r w:rsidRPr="00BE6E4B">
        <w:rPr>
          <w:lang w:val="ru-RU"/>
        </w:rPr>
        <w:t xml:space="preserve"> событи</w:t>
      </w:r>
      <w:r>
        <w:rPr>
          <w:lang w:val="ru-RU"/>
        </w:rPr>
        <w:t>й</w:t>
      </w:r>
      <w:r w:rsidRPr="00BE6E4B">
        <w:rPr>
          <w:lang w:val="ru-RU"/>
        </w:rPr>
        <w:t xml:space="preserve"> в рамках определённого времени этой хронологической линии и (2) оцен</w:t>
      </w:r>
      <w:r>
        <w:rPr>
          <w:lang w:val="ru-RU"/>
        </w:rPr>
        <w:t>ка</w:t>
      </w:r>
      <w:r w:rsidRPr="00BE6E4B">
        <w:rPr>
          <w:lang w:val="ru-RU"/>
        </w:rPr>
        <w:t xml:space="preserve"> событи</w:t>
      </w:r>
      <w:r>
        <w:rPr>
          <w:lang w:val="ru-RU"/>
        </w:rPr>
        <w:t>й</w:t>
      </w:r>
      <w:r w:rsidRPr="00BE6E4B">
        <w:rPr>
          <w:lang w:val="ru-RU"/>
        </w:rPr>
        <w:t xml:space="preserve"> по оценочной шкале от положительного до отрицательного. Это введение можно подкрепить некоторыми примерами. </w:t>
      </w:r>
    </w:p>
    <w:p w14:paraId="676100BE" w14:textId="77777777" w:rsidR="00A0252E" w:rsidRPr="00BE6E4B" w:rsidRDefault="00A0252E" w:rsidP="00CE2465">
      <w:pPr>
        <w:pStyle w:val="berschrift4"/>
      </w:pPr>
      <w:bookmarkStart w:id="15" w:name="_Toc386757971"/>
      <w:r w:rsidRPr="00B24BFC">
        <w:t>Организация</w:t>
      </w:r>
      <w:r w:rsidRPr="00BE6E4B">
        <w:t xml:space="preserve"> работы в малых </w:t>
      </w:r>
      <w:r w:rsidRPr="00F5787E">
        <w:t>группах</w:t>
      </w:r>
      <w:r w:rsidRPr="00BE6E4B">
        <w:t xml:space="preserve"> (5’)</w:t>
      </w:r>
      <w:bookmarkEnd w:id="15"/>
    </w:p>
    <w:p w14:paraId="0F665CFB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Инструкторы и участники </w:t>
      </w:r>
      <w:r>
        <w:rPr>
          <w:lang w:val="ru-RU"/>
        </w:rPr>
        <w:t>создают</w:t>
      </w:r>
      <w:r w:rsidRPr="00BE6E4B">
        <w:rPr>
          <w:lang w:val="ru-RU"/>
        </w:rPr>
        <w:t xml:space="preserve"> список возможных хронологических линий </w:t>
      </w:r>
      <w:r>
        <w:rPr>
          <w:lang w:val="ru-RU"/>
        </w:rPr>
        <w:t>с</w:t>
      </w:r>
      <w:r w:rsidRPr="00BE6E4B">
        <w:rPr>
          <w:lang w:val="ru-RU"/>
        </w:rPr>
        <w:t xml:space="preserve"> общ</w:t>
      </w:r>
      <w:r>
        <w:rPr>
          <w:lang w:val="ru-RU"/>
        </w:rPr>
        <w:t>им</w:t>
      </w:r>
      <w:r w:rsidRPr="00BE6E4B">
        <w:rPr>
          <w:lang w:val="ru-RU"/>
        </w:rPr>
        <w:t xml:space="preserve"> опыт</w:t>
      </w:r>
      <w:r>
        <w:rPr>
          <w:lang w:val="ru-RU"/>
        </w:rPr>
        <w:t>ом</w:t>
      </w:r>
      <w:r w:rsidRPr="00BE6E4B">
        <w:rPr>
          <w:lang w:val="ru-RU"/>
        </w:rPr>
        <w:t xml:space="preserve"> и выбирают од</w:t>
      </w:r>
      <w:r>
        <w:rPr>
          <w:lang w:val="ru-RU"/>
        </w:rPr>
        <w:t>ин</w:t>
      </w:r>
      <w:r w:rsidRPr="00BE6E4B">
        <w:rPr>
          <w:lang w:val="ru-RU"/>
        </w:rPr>
        <w:t xml:space="preserve">, например, один из предыдущих  семинаров группы. </w:t>
      </w:r>
    </w:p>
    <w:p w14:paraId="6509C87F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>Для создания малых групп из трёх человек, инструкторы просят участников встать в линию между пунктами, гласящими «Опыт этого отрезка времени был замечательным» и «Опыт этого отрезка времени был плохим».</w:t>
      </w:r>
    </w:p>
    <w:p w14:paraId="435D9CA2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Их затем разделяют на три подгруппы: та треть, которая ближе всех к одному краю, будет стороной A, треть, которая ближе всех к другому краю, будет стороной B. Треть в середине получает роль медиаторов. В малые группы входит по одному участнику со стороны A, по одному участнику со стороны B, и по одному медиатору. </w:t>
      </w:r>
    </w:p>
    <w:p w14:paraId="794ECD49" w14:textId="77777777" w:rsidR="00A0252E" w:rsidRPr="00B24BFC" w:rsidRDefault="00A0252E" w:rsidP="00CE2465">
      <w:pPr>
        <w:pStyle w:val="berschrift4"/>
      </w:pPr>
      <w:bookmarkStart w:id="16" w:name="_Toc386757972"/>
      <w:r w:rsidRPr="00B24BFC">
        <w:t>Работа в малых группах (всего 45’)</w:t>
      </w:r>
      <w:bookmarkEnd w:id="16"/>
    </w:p>
    <w:p w14:paraId="5F2672F0" w14:textId="77777777" w:rsidR="00A0252E" w:rsidRPr="00BE6E4B" w:rsidRDefault="00A0252E" w:rsidP="00A0252E">
      <w:pPr>
        <w:rPr>
          <w:rStyle w:val="hps"/>
          <w:lang w:val="ru-RU"/>
        </w:rPr>
      </w:pPr>
      <w:r w:rsidRPr="00BE6E4B">
        <w:rPr>
          <w:lang w:val="ru-RU"/>
        </w:rPr>
        <w:t>Медиатор модерирует анализ выбранного временного отрезка в малых группах, придерживаясь следующих шагов.</w:t>
      </w:r>
    </w:p>
    <w:p w14:paraId="61143FF8" w14:textId="77777777" w:rsidR="00A0252E" w:rsidRPr="00CE2465" w:rsidRDefault="00A0252E" w:rsidP="00FA3872">
      <w:pPr>
        <w:pStyle w:val="berschrift4"/>
        <w:numPr>
          <w:ilvl w:val="0"/>
          <w:numId w:val="5"/>
        </w:numPr>
        <w:ind w:left="567" w:hanging="141"/>
      </w:pPr>
      <w:bookmarkStart w:id="17" w:name="_Toc386757973"/>
      <w:r w:rsidRPr="00CE2465">
        <w:rPr>
          <w:rStyle w:val="hps"/>
          <w:lang w:val="ru-RU"/>
        </w:rPr>
        <w:t xml:space="preserve">Выявление важных </w:t>
      </w:r>
      <w:r w:rsidRPr="00CE2465">
        <w:rPr>
          <w:rStyle w:val="hps"/>
        </w:rPr>
        <w:t>моментов</w:t>
      </w:r>
      <w:r w:rsidRPr="00CE2465">
        <w:t xml:space="preserve"> (5’)</w:t>
      </w:r>
      <w:bookmarkEnd w:id="17"/>
    </w:p>
    <w:p w14:paraId="60E704AD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Участники записывают на карточках важные события (которые они помнят) из выбранного отрезка времени. Они анализируют эти события согласно шкале и записывают их на хронологической линии или размещают на пинборде. </w:t>
      </w:r>
    </w:p>
    <w:p w14:paraId="19AB5D28" w14:textId="77777777" w:rsidR="00A0252E" w:rsidRPr="00CE2465" w:rsidRDefault="00A0252E" w:rsidP="00FA3872">
      <w:pPr>
        <w:pStyle w:val="berschrift4"/>
        <w:numPr>
          <w:ilvl w:val="0"/>
          <w:numId w:val="5"/>
        </w:numPr>
        <w:ind w:left="567" w:hanging="141"/>
        <w:rPr>
          <w:rStyle w:val="hps"/>
          <w:lang w:val="ru-RU"/>
        </w:rPr>
      </w:pPr>
      <w:bookmarkStart w:id="18" w:name="_Toc386757974"/>
      <w:r w:rsidRPr="00CE2465">
        <w:rPr>
          <w:rStyle w:val="hps"/>
          <w:lang w:val="ru-RU"/>
        </w:rPr>
        <w:t>Обмен воспоминаниями: воссоздание процесса (40’)</w:t>
      </w:r>
      <w:bookmarkEnd w:id="18"/>
    </w:p>
    <w:p w14:paraId="5E21881E" w14:textId="77777777" w:rsidR="00A0252E" w:rsidRPr="00BE6E4B" w:rsidRDefault="00A0252E" w:rsidP="00A0252E">
      <w:pPr>
        <w:rPr>
          <w:rStyle w:val="hps"/>
          <w:lang w:val="ru-RU"/>
        </w:rPr>
      </w:pPr>
      <w:r w:rsidRPr="00BE6E4B">
        <w:rPr>
          <w:lang w:val="ru-RU"/>
        </w:rPr>
        <w:t>Медиаторы управляют процессом анализа процесса. Каждое событие объясняет тот человек, который записал его на карточке. Другой человек занимает позицию. Таким образом, воссоздаётся процесс. Записываются противоречия. В</w:t>
      </w:r>
      <w:r>
        <w:rPr>
          <w:lang w:val="ru-RU"/>
        </w:rPr>
        <w:t xml:space="preserve"> завершение, процесс оценивают</w:t>
      </w:r>
      <w:r w:rsidRPr="00BE6E4B">
        <w:rPr>
          <w:lang w:val="ru-RU"/>
        </w:rPr>
        <w:t xml:space="preserve"> тр</w:t>
      </w:r>
      <w:r>
        <w:rPr>
          <w:lang w:val="ru-RU"/>
        </w:rPr>
        <w:t>и члена</w:t>
      </w:r>
      <w:r w:rsidRPr="00BE6E4B">
        <w:rPr>
          <w:lang w:val="ru-RU"/>
        </w:rPr>
        <w:t xml:space="preserve"> каждой группы. Оценка записывается на флипчарте и рассматривается на пленарном заседании.</w:t>
      </w:r>
    </w:p>
    <w:p w14:paraId="476FD6C4" w14:textId="77777777" w:rsidR="00A0252E" w:rsidRPr="00CE2465" w:rsidRDefault="00A0252E" w:rsidP="00CE2465">
      <w:pPr>
        <w:pStyle w:val="berschrift4"/>
        <w:rPr>
          <w:lang w:val="ru-RU"/>
        </w:rPr>
      </w:pPr>
      <w:bookmarkStart w:id="19" w:name="_Toc386757975"/>
      <w:r w:rsidRPr="00CE2465">
        <w:rPr>
          <w:lang w:val="ru-RU"/>
        </w:rPr>
        <w:t>Пленарное заседание: окончательная оценка (20’)</w:t>
      </w:r>
      <w:bookmarkEnd w:id="19"/>
    </w:p>
    <w:p w14:paraId="288EFE50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 xml:space="preserve">Инструкторы представляют оценки работы в малых группах. Все участники обсуждают результаты. В завершение, они стараются собрать результаты в одну картину анализируемого периода времени. </w:t>
      </w:r>
    </w:p>
    <w:p w14:paraId="10BF0620" w14:textId="77777777" w:rsidR="00A0252E" w:rsidRPr="00F5787E" w:rsidRDefault="00A0252E" w:rsidP="00CE2465">
      <w:pPr>
        <w:pStyle w:val="berschrift4"/>
      </w:pPr>
      <w:bookmarkStart w:id="20" w:name="_Toc386757976"/>
      <w:r w:rsidRPr="00F5787E">
        <w:t>Пленарное заседание: отражение метода (15’)</w:t>
      </w:r>
      <w:bookmarkEnd w:id="20"/>
    </w:p>
    <w:p w14:paraId="0B5AC2E9" w14:textId="77777777" w:rsidR="00A0252E" w:rsidRPr="00BE6E4B" w:rsidRDefault="00A0252E" w:rsidP="00A0252E">
      <w:pPr>
        <w:rPr>
          <w:lang w:val="ru-RU"/>
        </w:rPr>
      </w:pPr>
      <w:r w:rsidRPr="00BE6E4B">
        <w:rPr>
          <w:lang w:val="ru-RU"/>
        </w:rPr>
        <w:t>Инструктор просит участников отразить их опыт работы с этим методом оценки обычного процесса</w:t>
      </w:r>
      <w:r>
        <w:rPr>
          <w:lang w:val="ru-RU"/>
        </w:rPr>
        <w:t xml:space="preserve"> с помощью</w:t>
      </w:r>
      <w:r w:rsidRPr="00BE6E4B">
        <w:rPr>
          <w:lang w:val="ru-RU"/>
        </w:rPr>
        <w:t xml:space="preserve"> двух вопрос</w:t>
      </w:r>
      <w:r>
        <w:rPr>
          <w:lang w:val="ru-RU"/>
        </w:rPr>
        <w:t>ов</w:t>
      </w:r>
      <w:r w:rsidRPr="00BE6E4B">
        <w:rPr>
          <w:lang w:val="ru-RU"/>
        </w:rPr>
        <w:t>: какие аспекты метода стоит сохранить? Что и каким образом следует изменить?</w:t>
      </w:r>
    </w:p>
    <w:sectPr w:rsidR="00A0252E" w:rsidRPr="00BE6E4B">
      <w:headerReference w:type="default" r:id="rId24"/>
      <w:pgSz w:w="11906" w:h="16838"/>
      <w:pgMar w:top="1417" w:right="1417" w:bottom="1134" w:left="1417" w:header="708" w:footer="720" w:gutter="0"/>
      <w:cols w:space="720"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79BFB5" w14:textId="77777777" w:rsidR="00EC50F2" w:rsidRDefault="00EC50F2" w:rsidP="004971E1">
      <w:r>
        <w:separator/>
      </w:r>
    </w:p>
    <w:p w14:paraId="5FBC5F70" w14:textId="77777777" w:rsidR="00EC50F2" w:rsidRDefault="00EC50F2" w:rsidP="004971E1"/>
    <w:p w14:paraId="58A63FFA" w14:textId="77777777" w:rsidR="00EC50F2" w:rsidRDefault="00EC50F2" w:rsidP="004971E1"/>
  </w:endnote>
  <w:endnote w:type="continuationSeparator" w:id="0">
    <w:p w14:paraId="4BCDB246" w14:textId="77777777" w:rsidR="00EC50F2" w:rsidRDefault="00EC50F2" w:rsidP="004971E1">
      <w:r>
        <w:continuationSeparator/>
      </w:r>
    </w:p>
    <w:p w14:paraId="2D3D06D1" w14:textId="77777777" w:rsidR="00EC50F2" w:rsidRDefault="00EC50F2" w:rsidP="004971E1"/>
    <w:p w14:paraId="193B3C2C" w14:textId="77777777" w:rsidR="00EC50F2" w:rsidRDefault="00EC50F2" w:rsidP="004971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eSans UHH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DejaVu Sans"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5E74E" w14:textId="77777777" w:rsidR="00E167BE" w:rsidRPr="00991F06" w:rsidRDefault="00FA3872">
    <w:pPr>
      <w:pStyle w:val="Fuzeile"/>
      <w:jc w:val="center"/>
    </w:pPr>
    <w:r w:rsidRPr="00991F06">
      <w:fldChar w:fldCharType="begin"/>
    </w:r>
    <w:r>
      <w:instrText>PAGE</w:instrText>
    </w:r>
    <w:r w:rsidRPr="00991F06">
      <w:instrText xml:space="preserve">   \* MERGEFORMAT</w:instrText>
    </w:r>
    <w:r w:rsidRPr="00991F06">
      <w:fldChar w:fldCharType="separate"/>
    </w:r>
    <w:r w:rsidR="00CA3D0D">
      <w:rPr>
        <w:noProof/>
      </w:rPr>
      <w:t>6</w:t>
    </w:r>
    <w:r w:rsidRPr="00991F06">
      <w:fldChar w:fldCharType="end"/>
    </w:r>
  </w:p>
  <w:p w14:paraId="05575BDA" w14:textId="77777777" w:rsidR="00E167BE" w:rsidRDefault="00EC50F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C717C" w14:textId="77777777" w:rsidR="00EC50F2" w:rsidRDefault="00EC50F2" w:rsidP="004971E1">
      <w:r>
        <w:separator/>
      </w:r>
    </w:p>
    <w:p w14:paraId="1D5A5A18" w14:textId="77777777" w:rsidR="00EC50F2" w:rsidRDefault="00EC50F2" w:rsidP="004971E1"/>
    <w:p w14:paraId="2E3F1F77" w14:textId="77777777" w:rsidR="00EC50F2" w:rsidRDefault="00EC50F2" w:rsidP="004971E1"/>
  </w:footnote>
  <w:footnote w:type="continuationSeparator" w:id="0">
    <w:p w14:paraId="0A62B397" w14:textId="77777777" w:rsidR="00EC50F2" w:rsidRDefault="00EC50F2" w:rsidP="004971E1">
      <w:r>
        <w:continuationSeparator/>
      </w:r>
    </w:p>
    <w:p w14:paraId="07905C9C" w14:textId="77777777" w:rsidR="00EC50F2" w:rsidRDefault="00EC50F2" w:rsidP="004971E1"/>
    <w:p w14:paraId="483D7B5A" w14:textId="77777777" w:rsidR="00EC50F2" w:rsidRDefault="00EC50F2" w:rsidP="004971E1"/>
  </w:footnote>
  <w:footnote w:id="1">
    <w:p w14:paraId="33F40A7C" w14:textId="77777777" w:rsidR="00A0252E" w:rsidRPr="00E73D8A" w:rsidRDefault="00A0252E" w:rsidP="00A0252E">
      <w:pPr>
        <w:pStyle w:val="Funote"/>
      </w:pPr>
      <w:r>
        <w:rPr>
          <w:rStyle w:val="Funotenzeichen"/>
        </w:rPr>
        <w:footnoteRef/>
      </w:r>
      <w:r w:rsidRPr="00E73D8A">
        <w:rPr>
          <w:rStyle w:val="FunotentextZchn"/>
        </w:rPr>
        <w:t xml:space="preserve"> Rothman, J. (Ed. 2012). </w:t>
      </w:r>
      <w:proofErr w:type="gramStart"/>
      <w:r w:rsidRPr="00E73D8A">
        <w:rPr>
          <w:rStyle w:val="FunotentextZchn"/>
        </w:rPr>
        <w:t>From Identity-Based Conflict to Identity-</w:t>
      </w:r>
      <w:r w:rsidRPr="0011639D">
        <w:rPr>
          <w:rStyle w:val="FunotentextZchn"/>
        </w:rPr>
        <w:t>Based</w:t>
      </w:r>
      <w:r w:rsidRPr="00E73D8A">
        <w:rPr>
          <w:rStyle w:val="FunotentextZchn"/>
        </w:rPr>
        <w:t xml:space="preserve"> Cooperation.</w:t>
      </w:r>
      <w:proofErr w:type="gramEnd"/>
      <w:r w:rsidRPr="00E73D8A">
        <w:rPr>
          <w:rStyle w:val="FunotentextZchn"/>
        </w:rPr>
        <w:t xml:space="preserve"> </w:t>
      </w:r>
      <w:proofErr w:type="gramStart"/>
      <w:r w:rsidRPr="00E73D8A">
        <w:rPr>
          <w:rStyle w:val="FunotentextZchn"/>
        </w:rPr>
        <w:t>The ARIA-Approach in Theory and Practice.</w:t>
      </w:r>
      <w:proofErr w:type="gramEnd"/>
      <w:r w:rsidRPr="00E73D8A">
        <w:rPr>
          <w:rStyle w:val="FunotentextZchn"/>
        </w:rPr>
        <w:t xml:space="preserve"> Part II (pp. 125-206). New York: Springer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00F9F" w14:textId="77777777" w:rsidR="00D24DF2" w:rsidRPr="008A0117" w:rsidRDefault="00D24DF2" w:rsidP="004143E4">
    <w:r w:rsidRPr="008A0117"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CB8CB96" wp14:editId="686713DB">
              <wp:simplePos x="0" y="0"/>
              <wp:positionH relativeFrom="page">
                <wp:posOffset>899795</wp:posOffset>
              </wp:positionH>
              <wp:positionV relativeFrom="page">
                <wp:posOffset>368935</wp:posOffset>
              </wp:positionV>
              <wp:extent cx="5756275" cy="160655"/>
              <wp:effectExtent l="0" t="0" r="0" b="0"/>
              <wp:wrapNone/>
              <wp:docPr id="90" name="Textfeld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6275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43E695" w14:textId="4CB746CE" w:rsidR="00D24DF2" w:rsidRPr="007B5AB9" w:rsidRDefault="009453FC" w:rsidP="00F5787E">
                          <w:pPr>
                            <w:spacing w:after="0"/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Глава </w:t>
                          </w:r>
                          <w:r>
                            <w:rPr>
                              <w:lang w:val="de-DE"/>
                            </w:rPr>
                            <w:t>8</w:t>
                          </w:r>
                          <w:r>
                            <w:rPr>
                              <w:lang w:val="ru-RU"/>
                            </w:rPr>
                            <w:t xml:space="preserve">: Шаг </w:t>
                          </w:r>
                          <w:r>
                            <w:rPr>
                              <w:lang w:val="de-DE"/>
                            </w:rPr>
                            <w:t>7</w:t>
                          </w:r>
                          <w:r w:rsidR="00D24DF2" w:rsidRPr="007B5AB9">
                            <w:rPr>
                              <w:lang w:val="ru-RU"/>
                            </w:rPr>
                            <w:t xml:space="preserve"> – </w:t>
                          </w:r>
                          <w:r w:rsidR="00A0252E" w:rsidRPr="00BE6E4B">
                            <w:rPr>
                              <w:lang w:val="ru-RU"/>
                            </w:rPr>
                            <w:t>Мониторинг процесса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3" o:spid="_x0000_s1036" type="#_x0000_t202" style="position:absolute;left:0;text-align:left;margin-left:70.85pt;margin-top:29.05pt;width:453.25pt;height:12.65pt;z-index:251662336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" o:allowincell="f" filled="f" stroked="f">
              <v:textbox style="mso-fit-shape-to-text:t" inset=",0,,0">
                <w:txbxContent>
                  <w:p w14:paraId="1143E695" w14:textId="4CB746CE" w:rsidR="00D24DF2" w:rsidRPr="007B5AB9" w:rsidRDefault="009453FC" w:rsidP="00F5787E">
                    <w:pPr>
                      <w:spacing w:after="0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 xml:space="preserve">Глава </w:t>
                    </w:r>
                    <w:r>
                      <w:rPr>
                        <w:lang w:val="de-DE"/>
                      </w:rPr>
                      <w:t>8</w:t>
                    </w:r>
                    <w:r>
                      <w:rPr>
                        <w:lang w:val="ru-RU"/>
                      </w:rPr>
                      <w:t xml:space="preserve">: Шаг </w:t>
                    </w:r>
                    <w:r>
                      <w:rPr>
                        <w:lang w:val="de-DE"/>
                      </w:rPr>
                      <w:t>7</w:t>
                    </w:r>
                    <w:r w:rsidR="00D24DF2" w:rsidRPr="007B5AB9">
                      <w:rPr>
                        <w:lang w:val="ru-RU"/>
                      </w:rPr>
                      <w:t xml:space="preserve"> – </w:t>
                    </w:r>
                    <w:r w:rsidR="00A0252E" w:rsidRPr="00BE6E4B">
                      <w:rPr>
                        <w:lang w:val="ru-RU"/>
                      </w:rPr>
                      <w:t>Мониторинг процесса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A0117"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57194A5" wp14:editId="016060DA">
              <wp:simplePos x="0" y="0"/>
              <wp:positionH relativeFrom="page">
                <wp:posOffset>0</wp:posOffset>
              </wp:positionH>
              <wp:positionV relativeFrom="page">
                <wp:posOffset>368935</wp:posOffset>
              </wp:positionV>
              <wp:extent cx="899795" cy="160655"/>
              <wp:effectExtent l="0" t="0" r="0" b="0"/>
              <wp:wrapNone/>
              <wp:docPr id="91" name="Textfeld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14:paraId="74837BC7" w14:textId="77777777" w:rsidR="00D24DF2" w:rsidRPr="00434E1C" w:rsidRDefault="00D24DF2">
                          <w:pPr>
                            <w:spacing w:after="0"/>
                            <w:jc w:val="right"/>
                            <w:rPr>
                              <w:color w:val="FFFFFF"/>
                            </w:rPr>
                          </w:pPr>
                          <w:r w:rsidRPr="00434E1C">
                            <w:rPr>
                              <w:color w:val="auto"/>
                            </w:rPr>
                            <w:fldChar w:fldCharType="begin"/>
                          </w:r>
                          <w:r w:rsidRPr="00434E1C">
                            <w:instrText>PAGE   \* MERGEFORMAT</w:instrText>
                          </w:r>
                          <w:r w:rsidRPr="00434E1C">
                            <w:rPr>
                              <w:color w:val="auto"/>
                            </w:rPr>
                            <w:fldChar w:fldCharType="separate"/>
                          </w:r>
                          <w:r w:rsidR="00CA3D0D" w:rsidRPr="00CA3D0D">
                            <w:rPr>
                              <w:noProof/>
                              <w:color w:val="FFFFFF"/>
                              <w:lang w:val="de-DE"/>
                            </w:rPr>
                            <w:t>6</w:t>
                          </w:r>
                          <w:r w:rsidRPr="00434E1C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4" o:spid="_x0000_s1037" type="#_x0000_t202" style="position:absolute;left:0;text-align:left;margin-left:0;margin-top:29.05pt;width:70.85pt;height:12.65pt;z-index:251661312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" o:allowincell="f" fillcolor="#4f81bd" stroked="f">
              <v:textbox style="mso-fit-shape-to-text:t" inset=",0,,0">
                <w:txbxContent>
                  <w:p w14:paraId="74837BC7" w14:textId="77777777" w:rsidR="00D24DF2" w:rsidRPr="00434E1C" w:rsidRDefault="00D24DF2">
                    <w:pPr>
                      <w:spacing w:after="0"/>
                      <w:jc w:val="right"/>
                      <w:rPr>
                        <w:color w:val="FFFFFF"/>
                      </w:rPr>
                    </w:pPr>
                    <w:r w:rsidRPr="00434E1C">
                      <w:rPr>
                        <w:color w:val="auto"/>
                      </w:rPr>
                      <w:fldChar w:fldCharType="begin"/>
                    </w:r>
                    <w:r w:rsidRPr="00434E1C">
                      <w:instrText>PAGE   \* MERGEFORMAT</w:instrText>
                    </w:r>
                    <w:r w:rsidRPr="00434E1C">
                      <w:rPr>
                        <w:color w:val="auto"/>
                      </w:rPr>
                      <w:fldChar w:fldCharType="separate"/>
                    </w:r>
                    <w:r w:rsidR="00CA3D0D" w:rsidRPr="00CA3D0D">
                      <w:rPr>
                        <w:noProof/>
                        <w:color w:val="FFFFFF"/>
                        <w:lang w:val="de-DE"/>
                      </w:rPr>
                      <w:t>6</w:t>
                    </w:r>
                    <w:r w:rsidRPr="00434E1C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0D581" w14:textId="77777777" w:rsidR="00D24DF2" w:rsidRPr="00407566" w:rsidRDefault="00D24DF2" w:rsidP="004143E4">
    <w:pPr>
      <w:pStyle w:val="Kopfzeile"/>
      <w:tabs>
        <w:tab w:val="clear" w:pos="4536"/>
      </w:tabs>
      <w:jc w:val="center"/>
      <w:rPr>
        <w:lang w:val="de-DE"/>
      </w:rPr>
    </w:pPr>
    <w:r w:rsidRPr="009D53F0"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697035AD" wp14:editId="10C82DAE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760720" cy="160655"/>
              <wp:effectExtent l="0" t="0" r="0" b="1905"/>
              <wp:wrapNone/>
              <wp:docPr id="475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2FCA8B" w14:textId="77777777" w:rsidR="00D24DF2" w:rsidRPr="009D53F0" w:rsidRDefault="00D24DF2" w:rsidP="009D53F0">
                          <w:pPr>
                            <w:spacing w:after="0"/>
                            <w:jc w:val="center"/>
                          </w:pPr>
                          <w:r w:rsidRPr="009D53F0">
                            <w:t>Introduction: Going deeper – facts, actions, relations, and identities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38" type="#_x0000_t202" style="position:absolute;left:0;text-align:left;margin-left:0;margin-top:0;width:453.6pt;height:12.65pt;z-index:25166540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" o:allowincell="f" filled="f" stroked="f">
              <v:textbox style="mso-fit-shape-to-text:t" inset=",0,,0">
                <w:txbxContent>
                  <w:p w14:paraId="252FCA8B" w14:textId="77777777" w:rsidR="00D24DF2" w:rsidRPr="009D53F0" w:rsidRDefault="00D24DF2" w:rsidP="009D53F0">
                    <w:pPr>
                      <w:spacing w:after="0"/>
                      <w:jc w:val="center"/>
                    </w:pPr>
                    <w:r w:rsidRPr="009D53F0">
                      <w:t>Introduction: Going deeper – facts, actions, relations, and identities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9D53F0"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A8D2681" wp14:editId="440B08D7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899795" cy="160655"/>
              <wp:effectExtent l="0" t="0" r="0" b="0"/>
              <wp:wrapNone/>
              <wp:docPr id="476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14:paraId="23F1A606" w14:textId="77777777" w:rsidR="00D24DF2" w:rsidRDefault="00D24DF2">
                          <w:pPr>
                            <w:spacing w:after="0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:color w:val="auto"/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:color w:val="auto"/>
                              <w14:numForm w14:val="lining"/>
                            </w:rPr>
                            <w:fldChar w:fldCharType="separate"/>
                          </w:r>
                          <w:r w:rsidR="00CA3D0D" w:rsidRPr="00CA3D0D">
                            <w:rPr>
                              <w:noProof/>
                              <w:color w:val="FFFFFF" w:themeColor="background1"/>
                              <w:lang w:val="de-DE"/>
                              <w14:numForm w14:val="lining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6" o:spid="_x0000_s1039" type="#_x0000_t202" style="position:absolute;left:0;text-align:left;margin-left:19.65pt;margin-top:0;width:70.85pt;height:12.65pt;z-index:25166438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" o:allowincell="f" fillcolor="#4f81bd [3204]" stroked="f">
              <v:textbox style="mso-fit-shape-to-text:t" inset=",0,,0">
                <w:txbxContent>
                  <w:p w14:paraId="23F1A606" w14:textId="77777777" w:rsidR="00D24DF2" w:rsidRDefault="00D24DF2">
                    <w:pPr>
                      <w:spacing w:after="0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:color w:val="auto"/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:color w:val="auto"/>
                        <w14:numForm w14:val="lining"/>
                      </w:rPr>
                      <w:fldChar w:fldCharType="separate"/>
                    </w:r>
                    <w:r w:rsidR="00CA3D0D" w:rsidRPr="00CA3D0D">
                      <w:rPr>
                        <w:noProof/>
                        <w:color w:val="FFFFFF" w:themeColor="background1"/>
                        <w:lang w:val="de-DE"/>
                        <w14:numForm w14:val="lining"/>
                      </w:rPr>
                      <w:t>1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30679" w14:textId="18358CE2" w:rsidR="00E167BE" w:rsidRDefault="00A0252E">
    <w:pPr>
      <w:pStyle w:val="Kopfzeile"/>
      <w:ind w:right="-59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596A8ADF" wp14:editId="675E85DE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3" name="Textfeld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lang w:val="ru-RU"/>
                            </w:rPr>
                            <w:alias w:val="Titel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40773025" w14:textId="6D874A1B" w:rsidR="00A0252E" w:rsidRDefault="00F5787E" w:rsidP="00F5787E">
                              <w:pPr>
                                <w:spacing w:after="0"/>
                                <w:jc w:val="center"/>
                              </w:pPr>
                              <w:r w:rsidRPr="00F5787E">
                                <w:rPr>
                                  <w:lang w:val="ru-RU"/>
                                </w:rPr>
                                <w:t>Создание культуры сотрудничества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0;margin-top:0;width:468pt;height:13.45pt;z-index:251668480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" o:allowincell="f" filled="f" stroked="f">
              <v:textbox style="mso-fit-shape-to-text:t" inset=",0,,0">
                <w:txbxContent>
                  <w:sdt>
                    <w:sdtPr>
                      <w:rPr>
                        <w:lang w:val="ru-RU"/>
                      </w:rPr>
                      <w:alias w:val="Titel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14:paraId="40773025" w14:textId="6D874A1B" w:rsidR="00A0252E" w:rsidRDefault="00F5787E" w:rsidP="00F5787E">
                        <w:pPr>
                          <w:spacing w:after="0"/>
                          <w:jc w:val="center"/>
                        </w:pPr>
                        <w:r w:rsidRPr="00F5787E">
                          <w:rPr>
                            <w:lang w:val="ru-RU"/>
                          </w:rPr>
                          <w:t>Создание культуры сотрудничества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0429554" wp14:editId="05677EC7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4" name="Textfeld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14:paraId="1747A2A7" w14:textId="77777777" w:rsidR="00A0252E" w:rsidRDefault="00A0252E">
                          <w:pPr>
                            <w:spacing w:after="0"/>
                            <w:jc w:val="right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:color w:val="auto"/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:color w:val="auto"/>
                              <w14:numForm w14:val="lining"/>
                            </w:rPr>
                            <w:fldChar w:fldCharType="separate"/>
                          </w:r>
                          <w:r w:rsidR="00CA3D0D" w:rsidRPr="00CA3D0D">
                            <w:rPr>
                              <w:noProof/>
                              <w:color w:val="FFFFFF" w:themeColor="background1"/>
                              <w:lang w:val="de-DE"/>
                              <w14:numForm w14:val="lining"/>
                            </w:rPr>
                            <w:t>5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0;text-align:left;margin-left:0;margin-top:0;width:1in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" o:allowincell="f" fillcolor="#4f81bd [3204]" stroked="f">
              <v:textbox style="mso-fit-shape-to-text:t" inset=",0,,0">
                <w:txbxContent>
                  <w:p w14:paraId="1747A2A7" w14:textId="77777777" w:rsidR="00A0252E" w:rsidRDefault="00A0252E">
                    <w:pPr>
                      <w:spacing w:after="0"/>
                      <w:jc w:val="right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:color w:val="auto"/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:color w:val="auto"/>
                        <w14:numForm w14:val="lining"/>
                      </w:rPr>
                      <w:fldChar w:fldCharType="separate"/>
                    </w:r>
                    <w:r w:rsidR="00CA3D0D" w:rsidRPr="00CA3D0D">
                      <w:rPr>
                        <w:noProof/>
                        <w:color w:val="FFFFFF" w:themeColor="background1"/>
                        <w:lang w:val="de-DE"/>
                        <w14:numForm w14:val="lining"/>
                      </w:rPr>
                      <w:t>5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03282" w14:textId="77777777" w:rsidR="00A0252E" w:rsidRDefault="00A0252E">
    <w:pPr>
      <w:pStyle w:val="Kopfzeile"/>
      <w:ind w:right="-59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6C5E7D1D" wp14:editId="7FF2C435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9513DF" w14:textId="57469DDF" w:rsidR="00A0252E" w:rsidRPr="00A0252E" w:rsidRDefault="00A0252E" w:rsidP="00A0252E">
                          <w:pPr>
                            <w:spacing w:after="0"/>
                            <w:jc w:val="center"/>
                            <w:rPr>
                              <w:lang w:val="ru-RU"/>
                            </w:rPr>
                          </w:pPr>
                          <w:r w:rsidRPr="00A0252E">
                            <w:rPr>
                              <w:lang w:val="ru-RU"/>
                            </w:rPr>
                            <w:t>Оценка, основанная на анализе общего опыта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3" o:spid="_x0000_s1042" type="#_x0000_t202" style="position:absolute;left:0;text-align:left;margin-left:0;margin-top:0;width:468pt;height:13.45pt;z-index:251671552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" o:allowincell="f" filled="f" stroked="f">
              <v:textbox style="mso-fit-shape-to-text:t" inset=",0,,0">
                <w:txbxContent>
                  <w:p w14:paraId="719513DF" w14:textId="57469DDF" w:rsidR="00A0252E" w:rsidRPr="00A0252E" w:rsidRDefault="00A0252E" w:rsidP="00A0252E">
                    <w:pPr>
                      <w:spacing w:after="0"/>
                      <w:jc w:val="center"/>
                      <w:rPr>
                        <w:lang w:val="ru-RU"/>
                      </w:rPr>
                    </w:pPr>
                    <w:r w:rsidRPr="00A0252E">
                      <w:rPr>
                        <w:lang w:val="ru-RU"/>
                      </w:rPr>
                      <w:t>Оценка, основанная на анализе общего опыта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F5E1D11" wp14:editId="788DD9BB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14:paraId="44B0EA26" w14:textId="77777777" w:rsidR="00A0252E" w:rsidRDefault="00A0252E">
                          <w:pPr>
                            <w:spacing w:after="0"/>
                            <w:jc w:val="right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:color w:val="auto"/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:color w:val="auto"/>
                              <w14:numForm w14:val="lining"/>
                            </w:rPr>
                            <w:fldChar w:fldCharType="separate"/>
                          </w:r>
                          <w:r w:rsidR="00CA3D0D" w:rsidRPr="00CA3D0D">
                            <w:rPr>
                              <w:noProof/>
                              <w:color w:val="FFFFFF" w:themeColor="background1"/>
                              <w:lang w:val="de-DE"/>
                              <w14:numForm w14:val="lining"/>
                            </w:rPr>
                            <w:t>7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" o:spid="_x0000_s1043" type="#_x0000_t202" style="position:absolute;left:0;text-align:left;margin-left:0;margin-top:0;width:1in;height:13.45pt;z-index:251670528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/wlMPv8BAADl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14:paraId="44B0EA26" w14:textId="77777777" w:rsidR="00A0252E" w:rsidRDefault="00A0252E">
                    <w:pPr>
                      <w:spacing w:after="0"/>
                      <w:jc w:val="right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:color w:val="auto"/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:color w:val="auto"/>
                        <w14:numForm w14:val="lining"/>
                      </w:rPr>
                      <w:fldChar w:fldCharType="separate"/>
                    </w:r>
                    <w:r w:rsidR="00CA3D0D" w:rsidRPr="00CA3D0D">
                      <w:rPr>
                        <w:noProof/>
                        <w:color w:val="FFFFFF" w:themeColor="background1"/>
                        <w:lang w:val="de-DE"/>
                        <w14:numForm w14:val="lining"/>
                      </w:rPr>
                      <w:t>7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96E86F6"/>
    <w:name w:val="WW8Num6"/>
    <w:lvl w:ilvl="0">
      <w:start w:val="1"/>
      <w:numFmt w:val="bullet"/>
      <w:lvlText w:val="·"/>
      <w:lvlJc w:val="left"/>
      <w:pPr>
        <w:tabs>
          <w:tab w:val="num" w:pos="0"/>
        </w:tabs>
        <w:ind w:left="720" w:hanging="360"/>
      </w:pPr>
      <w:rPr>
        <w:rFonts w:ascii="TheSans UHH" w:hAnsi="TheSans UHH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TheSans UHH" w:hAnsi="TheSans UHH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heSans UHH" w:hAnsi="TheSans UHH" w:cs="TheSans UHH"/>
        <w:lang w:val="de-DE"/>
      </w:rPr>
    </w:lvl>
  </w:abstractNum>
  <w:abstractNum w:abstractNumId="2">
    <w:nsid w:val="00000003"/>
    <w:multiLevelType w:val="multilevel"/>
    <w:tmpl w:val="02DAD770"/>
    <w:name w:val="WW8Num3"/>
    <w:lvl w:ilvl="0">
      <w:start w:val="1"/>
      <w:numFmt w:val="bullet"/>
      <w:lvlText w:val="·"/>
      <w:lvlJc w:val="left"/>
      <w:pPr>
        <w:tabs>
          <w:tab w:val="num" w:pos="0"/>
        </w:tabs>
        <w:ind w:left="720" w:hanging="360"/>
      </w:pPr>
      <w:rPr>
        <w:rFonts w:ascii="TheSans UHH" w:hAnsi="TheSans UHH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Wingdings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Wingdings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5"/>
    <w:multiLevelType w:val="multilevel"/>
    <w:tmpl w:val="2700B34E"/>
    <w:lvl w:ilvl="0">
      <w:start w:val="1"/>
      <w:numFmt w:val="bullet"/>
      <w:pStyle w:val="Listenabsatz1"/>
      <w:lvlText w:val="·"/>
      <w:lvlJc w:val="left"/>
      <w:pPr>
        <w:tabs>
          <w:tab w:val="num" w:pos="0"/>
        </w:tabs>
        <w:ind w:left="720" w:hanging="360"/>
      </w:pPr>
      <w:rPr>
        <w:rFonts w:ascii="TheSans UHH" w:hAnsi="TheSans UHH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842AC9B6"/>
    <w:name w:val="WW8Num6"/>
    <w:lvl w:ilvl="0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·"/>
      <w:lvlJc w:val="left"/>
      <w:pPr>
        <w:tabs>
          <w:tab w:val="num" w:pos="0"/>
        </w:tabs>
        <w:ind w:left="720" w:hanging="360"/>
      </w:pPr>
      <w:rPr>
        <w:rFonts w:ascii="TheSans UHH" w:hAnsi="TheSans UHH" w:cs="TheSans UHH"/>
        <w:lang w:val="de-DE"/>
      </w:rPr>
    </w:lvl>
  </w:abstractNum>
  <w:abstractNum w:abstractNumId="7">
    <w:nsid w:val="00000008"/>
    <w:multiLevelType w:val="multilevel"/>
    <w:tmpl w:val="00000008"/>
    <w:name w:val="WW8Num8"/>
    <w:lvl w:ilvl="0">
      <w:start w:val="2"/>
      <w:numFmt w:val="decimal"/>
      <w:lvlText w:val="%1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·"/>
      <w:lvlJc w:val="left"/>
      <w:pPr>
        <w:tabs>
          <w:tab w:val="num" w:pos="0"/>
        </w:tabs>
        <w:ind w:left="720" w:hanging="360"/>
      </w:pPr>
      <w:rPr>
        <w:rFonts w:ascii="TheSans UHH" w:hAnsi="TheSans UHH"/>
      </w:rPr>
    </w:lvl>
  </w:abstractNum>
  <w:abstractNum w:abstractNumId="9">
    <w:nsid w:val="0000000B"/>
    <w:multiLevelType w:val="multilevel"/>
    <w:tmpl w:val="B846F81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0000000D"/>
    <w:multiLevelType w:val="multilevel"/>
    <w:tmpl w:val="6706A812"/>
    <w:name w:val="WW8Num13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heSans UHH" w:hAnsi="TheSans UHH" w:cs="TheSans UHH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057329E0"/>
    <w:multiLevelType w:val="hybridMultilevel"/>
    <w:tmpl w:val="2AF664A4"/>
    <w:lvl w:ilvl="0" w:tplc="5ADC47DE">
      <w:start w:val="1"/>
      <w:numFmt w:val="decimal"/>
      <w:pStyle w:val="berschrift4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DB412C"/>
    <w:multiLevelType w:val="multilevel"/>
    <w:tmpl w:val="81063FAA"/>
    <w:lvl w:ilvl="0">
      <w:start w:val="8"/>
      <w:numFmt w:val="decimal"/>
      <w:pStyle w:val="berschrif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8202" w:hanging="405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2AE4205B"/>
    <w:multiLevelType w:val="multilevel"/>
    <w:tmpl w:val="11D694C0"/>
    <w:lvl w:ilvl="0">
      <w:start w:val="1"/>
      <w:numFmt w:val="decimal"/>
      <w:pStyle w:val="Listenabsatz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C549EA"/>
    <w:multiLevelType w:val="hybridMultilevel"/>
    <w:tmpl w:val="52563E7A"/>
    <w:lvl w:ilvl="0" w:tplc="B52498A2">
      <w:start w:val="1"/>
      <w:numFmt w:val="bullet"/>
      <w:pStyle w:val="Liste"/>
      <w:lvlText w:val="·"/>
      <w:lvlJc w:val="left"/>
      <w:pPr>
        <w:ind w:left="720" w:hanging="360"/>
      </w:pPr>
      <w:rPr>
        <w:rFonts w:ascii="TheSans UHH" w:hAnsi="TheSans UHH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CF45E7"/>
    <w:multiLevelType w:val="hybridMultilevel"/>
    <w:tmpl w:val="F5F2ECD8"/>
    <w:lvl w:ilvl="0" w:tplc="CF384A4E">
      <w:start w:val="1"/>
      <w:numFmt w:val="bullet"/>
      <w:lvlText w:val="·"/>
      <w:lvlJc w:val="left"/>
      <w:pPr>
        <w:ind w:left="720" w:hanging="360"/>
      </w:pPr>
      <w:rPr>
        <w:rFonts w:ascii="TheSans UHH" w:hAnsi="TheSans UHH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4"/>
  </w:num>
  <w:num w:numId="4">
    <w:abstractNumId w:val="15"/>
  </w:num>
  <w:num w:numId="5">
    <w:abstractNumId w:val="16"/>
  </w:num>
  <w:num w:numId="6">
    <w:abstractNumId w:val="12"/>
  </w:num>
  <w:num w:numId="7">
    <w:abstractNumId w:val="12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BA8"/>
    <w:rsid w:val="000009BC"/>
    <w:rsid w:val="000040AA"/>
    <w:rsid w:val="0001051D"/>
    <w:rsid w:val="0001523F"/>
    <w:rsid w:val="0001619B"/>
    <w:rsid w:val="000162FB"/>
    <w:rsid w:val="00016385"/>
    <w:rsid w:val="00017EDA"/>
    <w:rsid w:val="00020221"/>
    <w:rsid w:val="00020BBE"/>
    <w:rsid w:val="00024F45"/>
    <w:rsid w:val="00026905"/>
    <w:rsid w:val="0002760F"/>
    <w:rsid w:val="00027DCB"/>
    <w:rsid w:val="000319D6"/>
    <w:rsid w:val="0003601C"/>
    <w:rsid w:val="000369C2"/>
    <w:rsid w:val="0003758B"/>
    <w:rsid w:val="00040F98"/>
    <w:rsid w:val="000424B9"/>
    <w:rsid w:val="00043F99"/>
    <w:rsid w:val="00050AC5"/>
    <w:rsid w:val="00051035"/>
    <w:rsid w:val="00051058"/>
    <w:rsid w:val="00051783"/>
    <w:rsid w:val="00053CE4"/>
    <w:rsid w:val="000548E4"/>
    <w:rsid w:val="00055293"/>
    <w:rsid w:val="000579AD"/>
    <w:rsid w:val="00061A61"/>
    <w:rsid w:val="000654E2"/>
    <w:rsid w:val="000669AF"/>
    <w:rsid w:val="00070210"/>
    <w:rsid w:val="00071887"/>
    <w:rsid w:val="000728A5"/>
    <w:rsid w:val="000761F5"/>
    <w:rsid w:val="00082294"/>
    <w:rsid w:val="00085005"/>
    <w:rsid w:val="00087EB8"/>
    <w:rsid w:val="00090DED"/>
    <w:rsid w:val="000933DB"/>
    <w:rsid w:val="00094212"/>
    <w:rsid w:val="000951CA"/>
    <w:rsid w:val="00096C0C"/>
    <w:rsid w:val="000A17E6"/>
    <w:rsid w:val="000A6EEB"/>
    <w:rsid w:val="000B23C6"/>
    <w:rsid w:val="000B2AB7"/>
    <w:rsid w:val="000B4F36"/>
    <w:rsid w:val="000B5B0D"/>
    <w:rsid w:val="000B669D"/>
    <w:rsid w:val="000B6806"/>
    <w:rsid w:val="000B729A"/>
    <w:rsid w:val="000C0FDA"/>
    <w:rsid w:val="000C1B58"/>
    <w:rsid w:val="000C274C"/>
    <w:rsid w:val="000C2C67"/>
    <w:rsid w:val="000C31FF"/>
    <w:rsid w:val="000C3804"/>
    <w:rsid w:val="000D2739"/>
    <w:rsid w:val="000D3F37"/>
    <w:rsid w:val="000D633F"/>
    <w:rsid w:val="000D75FD"/>
    <w:rsid w:val="000E03A9"/>
    <w:rsid w:val="000E4A19"/>
    <w:rsid w:val="000E52CD"/>
    <w:rsid w:val="000E5614"/>
    <w:rsid w:val="000E5AE0"/>
    <w:rsid w:val="000E6D3A"/>
    <w:rsid w:val="000E7BAD"/>
    <w:rsid w:val="000F002F"/>
    <w:rsid w:val="000F19BB"/>
    <w:rsid w:val="000F6602"/>
    <w:rsid w:val="000F6FC8"/>
    <w:rsid w:val="000F7080"/>
    <w:rsid w:val="00103114"/>
    <w:rsid w:val="0010479C"/>
    <w:rsid w:val="00106EFE"/>
    <w:rsid w:val="00111536"/>
    <w:rsid w:val="001124E1"/>
    <w:rsid w:val="001215F7"/>
    <w:rsid w:val="001225FC"/>
    <w:rsid w:val="00125070"/>
    <w:rsid w:val="00126340"/>
    <w:rsid w:val="00131EC3"/>
    <w:rsid w:val="00132CAE"/>
    <w:rsid w:val="001333F6"/>
    <w:rsid w:val="00133624"/>
    <w:rsid w:val="00133FAD"/>
    <w:rsid w:val="001363DD"/>
    <w:rsid w:val="0013756A"/>
    <w:rsid w:val="0013774D"/>
    <w:rsid w:val="001407AD"/>
    <w:rsid w:val="00140F04"/>
    <w:rsid w:val="00143026"/>
    <w:rsid w:val="00145BB2"/>
    <w:rsid w:val="00147076"/>
    <w:rsid w:val="00150CF5"/>
    <w:rsid w:val="0015395B"/>
    <w:rsid w:val="001548E4"/>
    <w:rsid w:val="00155771"/>
    <w:rsid w:val="001577CE"/>
    <w:rsid w:val="00160FB6"/>
    <w:rsid w:val="001655FA"/>
    <w:rsid w:val="00165ED6"/>
    <w:rsid w:val="001678D4"/>
    <w:rsid w:val="00170EA0"/>
    <w:rsid w:val="001714C9"/>
    <w:rsid w:val="00171F2A"/>
    <w:rsid w:val="001727F1"/>
    <w:rsid w:val="00172C06"/>
    <w:rsid w:val="00172D28"/>
    <w:rsid w:val="00177184"/>
    <w:rsid w:val="0017792C"/>
    <w:rsid w:val="00180B3A"/>
    <w:rsid w:val="00184D43"/>
    <w:rsid w:val="0018670F"/>
    <w:rsid w:val="00192865"/>
    <w:rsid w:val="001A2056"/>
    <w:rsid w:val="001A2BF7"/>
    <w:rsid w:val="001A6194"/>
    <w:rsid w:val="001A66F1"/>
    <w:rsid w:val="001B3818"/>
    <w:rsid w:val="001B3B19"/>
    <w:rsid w:val="001B4C8B"/>
    <w:rsid w:val="001B7FA6"/>
    <w:rsid w:val="001C1BDE"/>
    <w:rsid w:val="001C3568"/>
    <w:rsid w:val="001C3858"/>
    <w:rsid w:val="001C4BF8"/>
    <w:rsid w:val="001D018A"/>
    <w:rsid w:val="001D23C4"/>
    <w:rsid w:val="001D4491"/>
    <w:rsid w:val="001D4D2F"/>
    <w:rsid w:val="001D56F9"/>
    <w:rsid w:val="001D5B8D"/>
    <w:rsid w:val="001D7720"/>
    <w:rsid w:val="001D7FA3"/>
    <w:rsid w:val="001E0B59"/>
    <w:rsid w:val="001E0C09"/>
    <w:rsid w:val="001E24DD"/>
    <w:rsid w:val="001E3C13"/>
    <w:rsid w:val="001E6972"/>
    <w:rsid w:val="001E7AA9"/>
    <w:rsid w:val="001F0C65"/>
    <w:rsid w:val="001F2D6B"/>
    <w:rsid w:val="001F3604"/>
    <w:rsid w:val="001F36D8"/>
    <w:rsid w:val="001F4D0E"/>
    <w:rsid w:val="00200312"/>
    <w:rsid w:val="0020043C"/>
    <w:rsid w:val="002048D5"/>
    <w:rsid w:val="002050E2"/>
    <w:rsid w:val="00205275"/>
    <w:rsid w:val="0020555C"/>
    <w:rsid w:val="00205B07"/>
    <w:rsid w:val="00205D67"/>
    <w:rsid w:val="00206F74"/>
    <w:rsid w:val="00211331"/>
    <w:rsid w:val="00214502"/>
    <w:rsid w:val="00216A70"/>
    <w:rsid w:val="0021748F"/>
    <w:rsid w:val="00220331"/>
    <w:rsid w:val="00220DEF"/>
    <w:rsid w:val="002218C2"/>
    <w:rsid w:val="0022248A"/>
    <w:rsid w:val="00222841"/>
    <w:rsid w:val="002247E9"/>
    <w:rsid w:val="00224C9F"/>
    <w:rsid w:val="00226003"/>
    <w:rsid w:val="0022604C"/>
    <w:rsid w:val="00226784"/>
    <w:rsid w:val="002269D8"/>
    <w:rsid w:val="002313C9"/>
    <w:rsid w:val="00231908"/>
    <w:rsid w:val="00233830"/>
    <w:rsid w:val="0023398A"/>
    <w:rsid w:val="002403C7"/>
    <w:rsid w:val="002424AD"/>
    <w:rsid w:val="00242E78"/>
    <w:rsid w:val="00243B9A"/>
    <w:rsid w:val="00244448"/>
    <w:rsid w:val="00244EB1"/>
    <w:rsid w:val="00245EE0"/>
    <w:rsid w:val="0024636B"/>
    <w:rsid w:val="00247E74"/>
    <w:rsid w:val="002505AE"/>
    <w:rsid w:val="00250B76"/>
    <w:rsid w:val="00254810"/>
    <w:rsid w:val="00255CAE"/>
    <w:rsid w:val="00256FB6"/>
    <w:rsid w:val="002577D2"/>
    <w:rsid w:val="00260572"/>
    <w:rsid w:val="00260F0D"/>
    <w:rsid w:val="00260FD7"/>
    <w:rsid w:val="00264751"/>
    <w:rsid w:val="0026480B"/>
    <w:rsid w:val="002677A1"/>
    <w:rsid w:val="0027050C"/>
    <w:rsid w:val="00273B96"/>
    <w:rsid w:val="00281691"/>
    <w:rsid w:val="002821C5"/>
    <w:rsid w:val="00283D4D"/>
    <w:rsid w:val="002848FC"/>
    <w:rsid w:val="002852C1"/>
    <w:rsid w:val="00286487"/>
    <w:rsid w:val="002931BF"/>
    <w:rsid w:val="00293729"/>
    <w:rsid w:val="00293A5B"/>
    <w:rsid w:val="00294A13"/>
    <w:rsid w:val="002951B3"/>
    <w:rsid w:val="00296571"/>
    <w:rsid w:val="002965B4"/>
    <w:rsid w:val="00297FBD"/>
    <w:rsid w:val="002A1A15"/>
    <w:rsid w:val="002A7A29"/>
    <w:rsid w:val="002B45CC"/>
    <w:rsid w:val="002B604E"/>
    <w:rsid w:val="002B6D16"/>
    <w:rsid w:val="002B702D"/>
    <w:rsid w:val="002B7BB8"/>
    <w:rsid w:val="002C0646"/>
    <w:rsid w:val="002C1194"/>
    <w:rsid w:val="002C3F73"/>
    <w:rsid w:val="002C50AC"/>
    <w:rsid w:val="002C6915"/>
    <w:rsid w:val="002C7A14"/>
    <w:rsid w:val="002D1CEC"/>
    <w:rsid w:val="002D22FC"/>
    <w:rsid w:val="002D2517"/>
    <w:rsid w:val="002E13D3"/>
    <w:rsid w:val="002E4313"/>
    <w:rsid w:val="002E494B"/>
    <w:rsid w:val="002E5D4A"/>
    <w:rsid w:val="002F30B2"/>
    <w:rsid w:val="0030073E"/>
    <w:rsid w:val="003030CE"/>
    <w:rsid w:val="003036EC"/>
    <w:rsid w:val="00305EE8"/>
    <w:rsid w:val="00307FC0"/>
    <w:rsid w:val="003107D7"/>
    <w:rsid w:val="00316331"/>
    <w:rsid w:val="0032333B"/>
    <w:rsid w:val="00325842"/>
    <w:rsid w:val="003263F8"/>
    <w:rsid w:val="00327706"/>
    <w:rsid w:val="003305E1"/>
    <w:rsid w:val="003308A2"/>
    <w:rsid w:val="00331F27"/>
    <w:rsid w:val="0033237E"/>
    <w:rsid w:val="00334411"/>
    <w:rsid w:val="0033648B"/>
    <w:rsid w:val="00336A30"/>
    <w:rsid w:val="00336F9F"/>
    <w:rsid w:val="003374FA"/>
    <w:rsid w:val="00340E4A"/>
    <w:rsid w:val="00343422"/>
    <w:rsid w:val="00343A29"/>
    <w:rsid w:val="00343E0E"/>
    <w:rsid w:val="00343F5E"/>
    <w:rsid w:val="0034481F"/>
    <w:rsid w:val="00345123"/>
    <w:rsid w:val="00355757"/>
    <w:rsid w:val="003629D6"/>
    <w:rsid w:val="00362CE6"/>
    <w:rsid w:val="0037069B"/>
    <w:rsid w:val="0037698A"/>
    <w:rsid w:val="00377565"/>
    <w:rsid w:val="00380239"/>
    <w:rsid w:val="0038098C"/>
    <w:rsid w:val="00381F4F"/>
    <w:rsid w:val="00387741"/>
    <w:rsid w:val="00391364"/>
    <w:rsid w:val="0039487C"/>
    <w:rsid w:val="00397179"/>
    <w:rsid w:val="003A169B"/>
    <w:rsid w:val="003A45CB"/>
    <w:rsid w:val="003A5494"/>
    <w:rsid w:val="003A6A7B"/>
    <w:rsid w:val="003A6D27"/>
    <w:rsid w:val="003B14FC"/>
    <w:rsid w:val="003B1EA8"/>
    <w:rsid w:val="003B4537"/>
    <w:rsid w:val="003C0441"/>
    <w:rsid w:val="003C0B15"/>
    <w:rsid w:val="003C2BA8"/>
    <w:rsid w:val="003C3470"/>
    <w:rsid w:val="003C71CC"/>
    <w:rsid w:val="003D1889"/>
    <w:rsid w:val="003D28CF"/>
    <w:rsid w:val="003D46ED"/>
    <w:rsid w:val="003E16DB"/>
    <w:rsid w:val="003E4428"/>
    <w:rsid w:val="003E47A1"/>
    <w:rsid w:val="003F25E8"/>
    <w:rsid w:val="003F281D"/>
    <w:rsid w:val="003F3C4A"/>
    <w:rsid w:val="003F666D"/>
    <w:rsid w:val="00401CC7"/>
    <w:rsid w:val="00405CA1"/>
    <w:rsid w:val="00406CAC"/>
    <w:rsid w:val="004143E4"/>
    <w:rsid w:val="00423598"/>
    <w:rsid w:val="0042594A"/>
    <w:rsid w:val="00425EFB"/>
    <w:rsid w:val="004312ED"/>
    <w:rsid w:val="004320C5"/>
    <w:rsid w:val="00434776"/>
    <w:rsid w:val="00436BE5"/>
    <w:rsid w:val="00437290"/>
    <w:rsid w:val="00437B52"/>
    <w:rsid w:val="004405AE"/>
    <w:rsid w:val="0044462E"/>
    <w:rsid w:val="00445C76"/>
    <w:rsid w:val="004465F6"/>
    <w:rsid w:val="004474BE"/>
    <w:rsid w:val="0045285D"/>
    <w:rsid w:val="00454F0A"/>
    <w:rsid w:val="0045561B"/>
    <w:rsid w:val="00456FCA"/>
    <w:rsid w:val="00460A34"/>
    <w:rsid w:val="00464A1B"/>
    <w:rsid w:val="0047417B"/>
    <w:rsid w:val="004756D0"/>
    <w:rsid w:val="0047624B"/>
    <w:rsid w:val="004810C1"/>
    <w:rsid w:val="00483B35"/>
    <w:rsid w:val="00484DA7"/>
    <w:rsid w:val="004920E0"/>
    <w:rsid w:val="00493346"/>
    <w:rsid w:val="00495F12"/>
    <w:rsid w:val="004971E1"/>
    <w:rsid w:val="0049723A"/>
    <w:rsid w:val="004A00B7"/>
    <w:rsid w:val="004A12B1"/>
    <w:rsid w:val="004A28EF"/>
    <w:rsid w:val="004A61EC"/>
    <w:rsid w:val="004A753A"/>
    <w:rsid w:val="004B057C"/>
    <w:rsid w:val="004B7FA9"/>
    <w:rsid w:val="004C0704"/>
    <w:rsid w:val="004C30BD"/>
    <w:rsid w:val="004C7B9B"/>
    <w:rsid w:val="004D0AB2"/>
    <w:rsid w:val="004D3AD8"/>
    <w:rsid w:val="004D3BEB"/>
    <w:rsid w:val="004D4D26"/>
    <w:rsid w:val="004D5273"/>
    <w:rsid w:val="004D548E"/>
    <w:rsid w:val="004D5906"/>
    <w:rsid w:val="004D69A7"/>
    <w:rsid w:val="004E11DB"/>
    <w:rsid w:val="004E1A03"/>
    <w:rsid w:val="004E45F3"/>
    <w:rsid w:val="004E4D34"/>
    <w:rsid w:val="004E67BF"/>
    <w:rsid w:val="004E7F2E"/>
    <w:rsid w:val="004F0C84"/>
    <w:rsid w:val="004F5AA5"/>
    <w:rsid w:val="004F69C7"/>
    <w:rsid w:val="004F6CC3"/>
    <w:rsid w:val="005012FE"/>
    <w:rsid w:val="00504A2A"/>
    <w:rsid w:val="00510553"/>
    <w:rsid w:val="00511A08"/>
    <w:rsid w:val="00511C14"/>
    <w:rsid w:val="0051222B"/>
    <w:rsid w:val="00513A7C"/>
    <w:rsid w:val="00517BA3"/>
    <w:rsid w:val="00520506"/>
    <w:rsid w:val="0052630D"/>
    <w:rsid w:val="005275B2"/>
    <w:rsid w:val="005315D7"/>
    <w:rsid w:val="00532C75"/>
    <w:rsid w:val="005338EA"/>
    <w:rsid w:val="00534103"/>
    <w:rsid w:val="0053689B"/>
    <w:rsid w:val="00536AAC"/>
    <w:rsid w:val="005374AC"/>
    <w:rsid w:val="00537DFA"/>
    <w:rsid w:val="005426AA"/>
    <w:rsid w:val="00542DBA"/>
    <w:rsid w:val="00543205"/>
    <w:rsid w:val="00544D75"/>
    <w:rsid w:val="00546210"/>
    <w:rsid w:val="0055161B"/>
    <w:rsid w:val="00555FFA"/>
    <w:rsid w:val="00556171"/>
    <w:rsid w:val="00556358"/>
    <w:rsid w:val="00556677"/>
    <w:rsid w:val="0056136E"/>
    <w:rsid w:val="00562A99"/>
    <w:rsid w:val="00565523"/>
    <w:rsid w:val="00565992"/>
    <w:rsid w:val="00566AB8"/>
    <w:rsid w:val="005717C2"/>
    <w:rsid w:val="0057246D"/>
    <w:rsid w:val="00573F18"/>
    <w:rsid w:val="005762A0"/>
    <w:rsid w:val="00576A7D"/>
    <w:rsid w:val="005770C1"/>
    <w:rsid w:val="0057735C"/>
    <w:rsid w:val="0058146A"/>
    <w:rsid w:val="00584F47"/>
    <w:rsid w:val="005921D9"/>
    <w:rsid w:val="00593F52"/>
    <w:rsid w:val="005943AA"/>
    <w:rsid w:val="00595913"/>
    <w:rsid w:val="0059622E"/>
    <w:rsid w:val="005964CD"/>
    <w:rsid w:val="00596667"/>
    <w:rsid w:val="00597FD1"/>
    <w:rsid w:val="005A128C"/>
    <w:rsid w:val="005A2B1D"/>
    <w:rsid w:val="005A5485"/>
    <w:rsid w:val="005A61A5"/>
    <w:rsid w:val="005A7187"/>
    <w:rsid w:val="005B243D"/>
    <w:rsid w:val="005B37CD"/>
    <w:rsid w:val="005B5DC6"/>
    <w:rsid w:val="005B6834"/>
    <w:rsid w:val="005C141D"/>
    <w:rsid w:val="005C24B4"/>
    <w:rsid w:val="005C27EE"/>
    <w:rsid w:val="005C2923"/>
    <w:rsid w:val="005C576E"/>
    <w:rsid w:val="005D1373"/>
    <w:rsid w:val="005D2FDF"/>
    <w:rsid w:val="005D30E6"/>
    <w:rsid w:val="005D3CC6"/>
    <w:rsid w:val="005E10BA"/>
    <w:rsid w:val="005E4E15"/>
    <w:rsid w:val="005F0818"/>
    <w:rsid w:val="005F11B2"/>
    <w:rsid w:val="005F42B9"/>
    <w:rsid w:val="005F5E16"/>
    <w:rsid w:val="005F7EE4"/>
    <w:rsid w:val="00600522"/>
    <w:rsid w:val="0060268F"/>
    <w:rsid w:val="00604D6E"/>
    <w:rsid w:val="006071E4"/>
    <w:rsid w:val="00610CB9"/>
    <w:rsid w:val="0061142B"/>
    <w:rsid w:val="0061249D"/>
    <w:rsid w:val="00612ABE"/>
    <w:rsid w:val="0061302C"/>
    <w:rsid w:val="00613A89"/>
    <w:rsid w:val="006156E5"/>
    <w:rsid w:val="006162AB"/>
    <w:rsid w:val="006219A1"/>
    <w:rsid w:val="006228BD"/>
    <w:rsid w:val="00622990"/>
    <w:rsid w:val="00622FA5"/>
    <w:rsid w:val="006256B6"/>
    <w:rsid w:val="00627EEC"/>
    <w:rsid w:val="0063117E"/>
    <w:rsid w:val="006333AE"/>
    <w:rsid w:val="006338F3"/>
    <w:rsid w:val="0063410F"/>
    <w:rsid w:val="006346E8"/>
    <w:rsid w:val="00635910"/>
    <w:rsid w:val="006367A1"/>
    <w:rsid w:val="00642B13"/>
    <w:rsid w:val="0064766A"/>
    <w:rsid w:val="00650E73"/>
    <w:rsid w:val="006525C1"/>
    <w:rsid w:val="006601AF"/>
    <w:rsid w:val="00665437"/>
    <w:rsid w:val="00673382"/>
    <w:rsid w:val="0067542C"/>
    <w:rsid w:val="0067683C"/>
    <w:rsid w:val="00677DEB"/>
    <w:rsid w:val="00680E06"/>
    <w:rsid w:val="00683566"/>
    <w:rsid w:val="00683F43"/>
    <w:rsid w:val="00684121"/>
    <w:rsid w:val="0068488B"/>
    <w:rsid w:val="006861E8"/>
    <w:rsid w:val="006878A5"/>
    <w:rsid w:val="006953E3"/>
    <w:rsid w:val="00695738"/>
    <w:rsid w:val="006A0F18"/>
    <w:rsid w:val="006A12D7"/>
    <w:rsid w:val="006A2944"/>
    <w:rsid w:val="006A2F35"/>
    <w:rsid w:val="006A3645"/>
    <w:rsid w:val="006B0956"/>
    <w:rsid w:val="006B17DD"/>
    <w:rsid w:val="006B43AE"/>
    <w:rsid w:val="006B497D"/>
    <w:rsid w:val="006B5C29"/>
    <w:rsid w:val="006B5EB7"/>
    <w:rsid w:val="006B5FD9"/>
    <w:rsid w:val="006B7685"/>
    <w:rsid w:val="006C01BA"/>
    <w:rsid w:val="006C59C7"/>
    <w:rsid w:val="006C6142"/>
    <w:rsid w:val="006C6F04"/>
    <w:rsid w:val="006D0EFF"/>
    <w:rsid w:val="006D142C"/>
    <w:rsid w:val="006D2BDB"/>
    <w:rsid w:val="006D32CA"/>
    <w:rsid w:val="006E1ECD"/>
    <w:rsid w:val="006E27E1"/>
    <w:rsid w:val="006E6C1C"/>
    <w:rsid w:val="006F25B8"/>
    <w:rsid w:val="006F3067"/>
    <w:rsid w:val="006F32E2"/>
    <w:rsid w:val="006F4595"/>
    <w:rsid w:val="006F5D00"/>
    <w:rsid w:val="006F6669"/>
    <w:rsid w:val="006F7A08"/>
    <w:rsid w:val="0070322E"/>
    <w:rsid w:val="00703952"/>
    <w:rsid w:val="00703BBA"/>
    <w:rsid w:val="00703CFF"/>
    <w:rsid w:val="00705BAA"/>
    <w:rsid w:val="00706972"/>
    <w:rsid w:val="007165F5"/>
    <w:rsid w:val="00717E47"/>
    <w:rsid w:val="00720D44"/>
    <w:rsid w:val="00721C7C"/>
    <w:rsid w:val="007249B1"/>
    <w:rsid w:val="00725618"/>
    <w:rsid w:val="00733EAE"/>
    <w:rsid w:val="007368E1"/>
    <w:rsid w:val="00737ED0"/>
    <w:rsid w:val="0074221D"/>
    <w:rsid w:val="00745B09"/>
    <w:rsid w:val="007500DF"/>
    <w:rsid w:val="00757B25"/>
    <w:rsid w:val="00760988"/>
    <w:rsid w:val="00760EE2"/>
    <w:rsid w:val="00762A18"/>
    <w:rsid w:val="007650CF"/>
    <w:rsid w:val="0077029C"/>
    <w:rsid w:val="00772FB8"/>
    <w:rsid w:val="00774204"/>
    <w:rsid w:val="00774640"/>
    <w:rsid w:val="00774E70"/>
    <w:rsid w:val="00776E5A"/>
    <w:rsid w:val="00776EBE"/>
    <w:rsid w:val="00777D33"/>
    <w:rsid w:val="00780BD7"/>
    <w:rsid w:val="00782DAC"/>
    <w:rsid w:val="007854E6"/>
    <w:rsid w:val="00786CAD"/>
    <w:rsid w:val="0078729A"/>
    <w:rsid w:val="00791B2B"/>
    <w:rsid w:val="007921B2"/>
    <w:rsid w:val="007930C5"/>
    <w:rsid w:val="00794BD1"/>
    <w:rsid w:val="00794E4E"/>
    <w:rsid w:val="00797881"/>
    <w:rsid w:val="007A087A"/>
    <w:rsid w:val="007A18F7"/>
    <w:rsid w:val="007A5D0D"/>
    <w:rsid w:val="007A7B67"/>
    <w:rsid w:val="007B19CE"/>
    <w:rsid w:val="007B1D0D"/>
    <w:rsid w:val="007B2987"/>
    <w:rsid w:val="007B3220"/>
    <w:rsid w:val="007B49F4"/>
    <w:rsid w:val="007B5AB9"/>
    <w:rsid w:val="007B6C56"/>
    <w:rsid w:val="007B70AE"/>
    <w:rsid w:val="007C204C"/>
    <w:rsid w:val="007C3217"/>
    <w:rsid w:val="007C6528"/>
    <w:rsid w:val="007C75F2"/>
    <w:rsid w:val="007C7ABC"/>
    <w:rsid w:val="007C7BF4"/>
    <w:rsid w:val="007D33EE"/>
    <w:rsid w:val="007D587F"/>
    <w:rsid w:val="007D6990"/>
    <w:rsid w:val="007E290E"/>
    <w:rsid w:val="007E3AAD"/>
    <w:rsid w:val="007E5768"/>
    <w:rsid w:val="007E598C"/>
    <w:rsid w:val="007F0C6D"/>
    <w:rsid w:val="007F0DED"/>
    <w:rsid w:val="007F23C5"/>
    <w:rsid w:val="007F4115"/>
    <w:rsid w:val="007F41BA"/>
    <w:rsid w:val="007F791F"/>
    <w:rsid w:val="00802E3F"/>
    <w:rsid w:val="008066B0"/>
    <w:rsid w:val="0080726E"/>
    <w:rsid w:val="00810E25"/>
    <w:rsid w:val="00811E7E"/>
    <w:rsid w:val="00812073"/>
    <w:rsid w:val="00812A22"/>
    <w:rsid w:val="008136B7"/>
    <w:rsid w:val="00817AA0"/>
    <w:rsid w:val="00820FF8"/>
    <w:rsid w:val="00821A4A"/>
    <w:rsid w:val="00823007"/>
    <w:rsid w:val="00825776"/>
    <w:rsid w:val="00831989"/>
    <w:rsid w:val="00832805"/>
    <w:rsid w:val="0083473A"/>
    <w:rsid w:val="0084311A"/>
    <w:rsid w:val="00847164"/>
    <w:rsid w:val="00851A07"/>
    <w:rsid w:val="008563CF"/>
    <w:rsid w:val="008610C0"/>
    <w:rsid w:val="008666D3"/>
    <w:rsid w:val="008672D3"/>
    <w:rsid w:val="00867C18"/>
    <w:rsid w:val="00871DAC"/>
    <w:rsid w:val="00872B8E"/>
    <w:rsid w:val="008730D9"/>
    <w:rsid w:val="008735A8"/>
    <w:rsid w:val="00873A95"/>
    <w:rsid w:val="00875987"/>
    <w:rsid w:val="00875FBA"/>
    <w:rsid w:val="00875FF7"/>
    <w:rsid w:val="0087781D"/>
    <w:rsid w:val="00877D93"/>
    <w:rsid w:val="00883A48"/>
    <w:rsid w:val="00884CB8"/>
    <w:rsid w:val="00885E60"/>
    <w:rsid w:val="00890B26"/>
    <w:rsid w:val="00891E89"/>
    <w:rsid w:val="00893A9F"/>
    <w:rsid w:val="00893D4A"/>
    <w:rsid w:val="008951BD"/>
    <w:rsid w:val="00895B72"/>
    <w:rsid w:val="00896668"/>
    <w:rsid w:val="008967AD"/>
    <w:rsid w:val="00896EBC"/>
    <w:rsid w:val="008A004F"/>
    <w:rsid w:val="008A5A3E"/>
    <w:rsid w:val="008A61F2"/>
    <w:rsid w:val="008A75CF"/>
    <w:rsid w:val="008B3F34"/>
    <w:rsid w:val="008B413A"/>
    <w:rsid w:val="008B617D"/>
    <w:rsid w:val="008B62C3"/>
    <w:rsid w:val="008B6E93"/>
    <w:rsid w:val="008C06EE"/>
    <w:rsid w:val="008C11AD"/>
    <w:rsid w:val="008C3AF8"/>
    <w:rsid w:val="008C5E38"/>
    <w:rsid w:val="008C6187"/>
    <w:rsid w:val="008D1EA0"/>
    <w:rsid w:val="008E09ED"/>
    <w:rsid w:val="008E0BEC"/>
    <w:rsid w:val="008F0690"/>
    <w:rsid w:val="008F1191"/>
    <w:rsid w:val="008F1652"/>
    <w:rsid w:val="008F2930"/>
    <w:rsid w:val="008F3B6C"/>
    <w:rsid w:val="008F3F1D"/>
    <w:rsid w:val="008F6B78"/>
    <w:rsid w:val="00904B4C"/>
    <w:rsid w:val="00911EDA"/>
    <w:rsid w:val="00913CF9"/>
    <w:rsid w:val="00913EC1"/>
    <w:rsid w:val="009167D6"/>
    <w:rsid w:val="00916F13"/>
    <w:rsid w:val="009170B7"/>
    <w:rsid w:val="00920BDD"/>
    <w:rsid w:val="00921E37"/>
    <w:rsid w:val="00922696"/>
    <w:rsid w:val="00922AD8"/>
    <w:rsid w:val="0092436B"/>
    <w:rsid w:val="00931604"/>
    <w:rsid w:val="00931A4D"/>
    <w:rsid w:val="00931AC7"/>
    <w:rsid w:val="00931EF6"/>
    <w:rsid w:val="00932DA5"/>
    <w:rsid w:val="00933F15"/>
    <w:rsid w:val="00933F49"/>
    <w:rsid w:val="0093582A"/>
    <w:rsid w:val="00936135"/>
    <w:rsid w:val="00944BFC"/>
    <w:rsid w:val="009453FC"/>
    <w:rsid w:val="0094622D"/>
    <w:rsid w:val="00947327"/>
    <w:rsid w:val="009507F3"/>
    <w:rsid w:val="009516D0"/>
    <w:rsid w:val="00952D31"/>
    <w:rsid w:val="0095326A"/>
    <w:rsid w:val="009536D1"/>
    <w:rsid w:val="00954813"/>
    <w:rsid w:val="009554AC"/>
    <w:rsid w:val="009573E9"/>
    <w:rsid w:val="00957F87"/>
    <w:rsid w:val="00961B47"/>
    <w:rsid w:val="00964233"/>
    <w:rsid w:val="009648D1"/>
    <w:rsid w:val="0096536B"/>
    <w:rsid w:val="009664A6"/>
    <w:rsid w:val="00967810"/>
    <w:rsid w:val="00967AE2"/>
    <w:rsid w:val="009706C7"/>
    <w:rsid w:val="00976ECE"/>
    <w:rsid w:val="009774BF"/>
    <w:rsid w:val="00977669"/>
    <w:rsid w:val="009807B7"/>
    <w:rsid w:val="009814FD"/>
    <w:rsid w:val="00981F09"/>
    <w:rsid w:val="009827E3"/>
    <w:rsid w:val="00983296"/>
    <w:rsid w:val="009855C2"/>
    <w:rsid w:val="00985998"/>
    <w:rsid w:val="009906BE"/>
    <w:rsid w:val="00992E67"/>
    <w:rsid w:val="00993388"/>
    <w:rsid w:val="009977D1"/>
    <w:rsid w:val="009A0F11"/>
    <w:rsid w:val="009A241E"/>
    <w:rsid w:val="009A353D"/>
    <w:rsid w:val="009A75AD"/>
    <w:rsid w:val="009B071B"/>
    <w:rsid w:val="009B25D7"/>
    <w:rsid w:val="009B3955"/>
    <w:rsid w:val="009B681F"/>
    <w:rsid w:val="009B7E51"/>
    <w:rsid w:val="009C202E"/>
    <w:rsid w:val="009C28DF"/>
    <w:rsid w:val="009C2CE3"/>
    <w:rsid w:val="009D2EED"/>
    <w:rsid w:val="009D3BF1"/>
    <w:rsid w:val="009D53F0"/>
    <w:rsid w:val="009D59FF"/>
    <w:rsid w:val="009D6508"/>
    <w:rsid w:val="009E0F6D"/>
    <w:rsid w:val="009E17B0"/>
    <w:rsid w:val="009E1875"/>
    <w:rsid w:val="009E1A06"/>
    <w:rsid w:val="009E2737"/>
    <w:rsid w:val="009E301E"/>
    <w:rsid w:val="009E4742"/>
    <w:rsid w:val="009E7D4A"/>
    <w:rsid w:val="009E7F1B"/>
    <w:rsid w:val="009E7FEF"/>
    <w:rsid w:val="009F032B"/>
    <w:rsid w:val="009F1A17"/>
    <w:rsid w:val="009F2978"/>
    <w:rsid w:val="009F2CAC"/>
    <w:rsid w:val="009F5249"/>
    <w:rsid w:val="009F560E"/>
    <w:rsid w:val="009F5B4D"/>
    <w:rsid w:val="00A010E0"/>
    <w:rsid w:val="00A0151E"/>
    <w:rsid w:val="00A0252E"/>
    <w:rsid w:val="00A0476F"/>
    <w:rsid w:val="00A0624E"/>
    <w:rsid w:val="00A072CB"/>
    <w:rsid w:val="00A0789C"/>
    <w:rsid w:val="00A117BD"/>
    <w:rsid w:val="00A13485"/>
    <w:rsid w:val="00A17A73"/>
    <w:rsid w:val="00A201AD"/>
    <w:rsid w:val="00A23A94"/>
    <w:rsid w:val="00A242A6"/>
    <w:rsid w:val="00A242ED"/>
    <w:rsid w:val="00A24DFD"/>
    <w:rsid w:val="00A2559B"/>
    <w:rsid w:val="00A2653E"/>
    <w:rsid w:val="00A2731B"/>
    <w:rsid w:val="00A27408"/>
    <w:rsid w:val="00A31737"/>
    <w:rsid w:val="00A33948"/>
    <w:rsid w:val="00A34504"/>
    <w:rsid w:val="00A35636"/>
    <w:rsid w:val="00A36CB1"/>
    <w:rsid w:val="00A375F1"/>
    <w:rsid w:val="00A44011"/>
    <w:rsid w:val="00A509CF"/>
    <w:rsid w:val="00A51B77"/>
    <w:rsid w:val="00A51E05"/>
    <w:rsid w:val="00A525A8"/>
    <w:rsid w:val="00A52615"/>
    <w:rsid w:val="00A54D77"/>
    <w:rsid w:val="00A55E78"/>
    <w:rsid w:val="00A56020"/>
    <w:rsid w:val="00A576D9"/>
    <w:rsid w:val="00A57BDE"/>
    <w:rsid w:val="00A6184A"/>
    <w:rsid w:val="00A61FDD"/>
    <w:rsid w:val="00A635F3"/>
    <w:rsid w:val="00A64504"/>
    <w:rsid w:val="00A65995"/>
    <w:rsid w:val="00A66C48"/>
    <w:rsid w:val="00A703FE"/>
    <w:rsid w:val="00A72AE3"/>
    <w:rsid w:val="00A74E55"/>
    <w:rsid w:val="00A769DC"/>
    <w:rsid w:val="00A802B9"/>
    <w:rsid w:val="00A82043"/>
    <w:rsid w:val="00A8456D"/>
    <w:rsid w:val="00A85BF4"/>
    <w:rsid w:val="00A920D8"/>
    <w:rsid w:val="00A93A14"/>
    <w:rsid w:val="00A93B17"/>
    <w:rsid w:val="00A94FAC"/>
    <w:rsid w:val="00A963E4"/>
    <w:rsid w:val="00AA2B33"/>
    <w:rsid w:val="00AA2F56"/>
    <w:rsid w:val="00AA375D"/>
    <w:rsid w:val="00AA394B"/>
    <w:rsid w:val="00AA3A21"/>
    <w:rsid w:val="00AA4504"/>
    <w:rsid w:val="00AA5744"/>
    <w:rsid w:val="00AA5A07"/>
    <w:rsid w:val="00AB392F"/>
    <w:rsid w:val="00AB5572"/>
    <w:rsid w:val="00AB6741"/>
    <w:rsid w:val="00AB6C52"/>
    <w:rsid w:val="00AC12D1"/>
    <w:rsid w:val="00AC3948"/>
    <w:rsid w:val="00AC650F"/>
    <w:rsid w:val="00AC70CD"/>
    <w:rsid w:val="00AC781B"/>
    <w:rsid w:val="00AD1A26"/>
    <w:rsid w:val="00AD214A"/>
    <w:rsid w:val="00AD331A"/>
    <w:rsid w:val="00AD3322"/>
    <w:rsid w:val="00AE0938"/>
    <w:rsid w:val="00AE2384"/>
    <w:rsid w:val="00AE2451"/>
    <w:rsid w:val="00AE34F7"/>
    <w:rsid w:val="00AE407B"/>
    <w:rsid w:val="00AE532C"/>
    <w:rsid w:val="00AE5598"/>
    <w:rsid w:val="00AF1B06"/>
    <w:rsid w:val="00AF5A88"/>
    <w:rsid w:val="00AF5B63"/>
    <w:rsid w:val="00AF6198"/>
    <w:rsid w:val="00AF705C"/>
    <w:rsid w:val="00AF77A1"/>
    <w:rsid w:val="00B00F6F"/>
    <w:rsid w:val="00B010CE"/>
    <w:rsid w:val="00B02068"/>
    <w:rsid w:val="00B02B86"/>
    <w:rsid w:val="00B1076A"/>
    <w:rsid w:val="00B11239"/>
    <w:rsid w:val="00B14495"/>
    <w:rsid w:val="00B16642"/>
    <w:rsid w:val="00B17AE3"/>
    <w:rsid w:val="00B17FB1"/>
    <w:rsid w:val="00B20422"/>
    <w:rsid w:val="00B20AA6"/>
    <w:rsid w:val="00B219E2"/>
    <w:rsid w:val="00B225D9"/>
    <w:rsid w:val="00B24BFC"/>
    <w:rsid w:val="00B25578"/>
    <w:rsid w:val="00B27892"/>
    <w:rsid w:val="00B318FA"/>
    <w:rsid w:val="00B35B33"/>
    <w:rsid w:val="00B35BE6"/>
    <w:rsid w:val="00B40CAC"/>
    <w:rsid w:val="00B431EF"/>
    <w:rsid w:val="00B507D2"/>
    <w:rsid w:val="00B50BB5"/>
    <w:rsid w:val="00B524B9"/>
    <w:rsid w:val="00B56133"/>
    <w:rsid w:val="00B5676A"/>
    <w:rsid w:val="00B57209"/>
    <w:rsid w:val="00B61548"/>
    <w:rsid w:val="00B61CED"/>
    <w:rsid w:val="00B6620E"/>
    <w:rsid w:val="00B66A72"/>
    <w:rsid w:val="00B705FC"/>
    <w:rsid w:val="00B7135E"/>
    <w:rsid w:val="00B713D1"/>
    <w:rsid w:val="00B716B6"/>
    <w:rsid w:val="00B7212E"/>
    <w:rsid w:val="00B73D34"/>
    <w:rsid w:val="00B7783E"/>
    <w:rsid w:val="00B77B81"/>
    <w:rsid w:val="00B834F0"/>
    <w:rsid w:val="00B862D4"/>
    <w:rsid w:val="00B9148C"/>
    <w:rsid w:val="00B9398F"/>
    <w:rsid w:val="00B9792A"/>
    <w:rsid w:val="00BA1A1E"/>
    <w:rsid w:val="00BA581B"/>
    <w:rsid w:val="00BB1D11"/>
    <w:rsid w:val="00BB35D5"/>
    <w:rsid w:val="00BB662F"/>
    <w:rsid w:val="00BB7FF7"/>
    <w:rsid w:val="00BC16E7"/>
    <w:rsid w:val="00BC3F37"/>
    <w:rsid w:val="00BC6E4A"/>
    <w:rsid w:val="00BD0DCA"/>
    <w:rsid w:val="00BD2502"/>
    <w:rsid w:val="00BD4F66"/>
    <w:rsid w:val="00BD6E5B"/>
    <w:rsid w:val="00BE1601"/>
    <w:rsid w:val="00BE1C5D"/>
    <w:rsid w:val="00BE36CA"/>
    <w:rsid w:val="00BE3759"/>
    <w:rsid w:val="00BE4124"/>
    <w:rsid w:val="00BE4206"/>
    <w:rsid w:val="00BE42EB"/>
    <w:rsid w:val="00BE4712"/>
    <w:rsid w:val="00BE4F63"/>
    <w:rsid w:val="00BE523C"/>
    <w:rsid w:val="00BE71B2"/>
    <w:rsid w:val="00BF0C45"/>
    <w:rsid w:val="00BF17B0"/>
    <w:rsid w:val="00BF229A"/>
    <w:rsid w:val="00BF2D56"/>
    <w:rsid w:val="00BF3DC8"/>
    <w:rsid w:val="00BF6DC9"/>
    <w:rsid w:val="00BF7330"/>
    <w:rsid w:val="00BF77EE"/>
    <w:rsid w:val="00C0033B"/>
    <w:rsid w:val="00C005E1"/>
    <w:rsid w:val="00C021BF"/>
    <w:rsid w:val="00C03885"/>
    <w:rsid w:val="00C04764"/>
    <w:rsid w:val="00C075DE"/>
    <w:rsid w:val="00C108D3"/>
    <w:rsid w:val="00C11DA8"/>
    <w:rsid w:val="00C121DE"/>
    <w:rsid w:val="00C160E1"/>
    <w:rsid w:val="00C21358"/>
    <w:rsid w:val="00C26EAC"/>
    <w:rsid w:val="00C270C1"/>
    <w:rsid w:val="00C2733E"/>
    <w:rsid w:val="00C30706"/>
    <w:rsid w:val="00C30FDD"/>
    <w:rsid w:val="00C33182"/>
    <w:rsid w:val="00C34B4A"/>
    <w:rsid w:val="00C351BC"/>
    <w:rsid w:val="00C4073D"/>
    <w:rsid w:val="00C4138C"/>
    <w:rsid w:val="00C419F0"/>
    <w:rsid w:val="00C45407"/>
    <w:rsid w:val="00C515D6"/>
    <w:rsid w:val="00C51B8D"/>
    <w:rsid w:val="00C55888"/>
    <w:rsid w:val="00C55A60"/>
    <w:rsid w:val="00C55AD2"/>
    <w:rsid w:val="00C600F0"/>
    <w:rsid w:val="00C62C44"/>
    <w:rsid w:val="00C63C41"/>
    <w:rsid w:val="00C64873"/>
    <w:rsid w:val="00C6489C"/>
    <w:rsid w:val="00C6588A"/>
    <w:rsid w:val="00C670B1"/>
    <w:rsid w:val="00C679C5"/>
    <w:rsid w:val="00C7061A"/>
    <w:rsid w:val="00C71B23"/>
    <w:rsid w:val="00C72FA9"/>
    <w:rsid w:val="00C751E3"/>
    <w:rsid w:val="00C7547C"/>
    <w:rsid w:val="00C755CD"/>
    <w:rsid w:val="00C75F66"/>
    <w:rsid w:val="00C76C01"/>
    <w:rsid w:val="00C77E52"/>
    <w:rsid w:val="00C80EC3"/>
    <w:rsid w:val="00C848C9"/>
    <w:rsid w:val="00C91F92"/>
    <w:rsid w:val="00C974B6"/>
    <w:rsid w:val="00CA1032"/>
    <w:rsid w:val="00CA1B1E"/>
    <w:rsid w:val="00CA3D0D"/>
    <w:rsid w:val="00CB15B1"/>
    <w:rsid w:val="00CB2755"/>
    <w:rsid w:val="00CB2BA1"/>
    <w:rsid w:val="00CB4707"/>
    <w:rsid w:val="00CC0C53"/>
    <w:rsid w:val="00CC1B70"/>
    <w:rsid w:val="00CC29B0"/>
    <w:rsid w:val="00CC62EB"/>
    <w:rsid w:val="00CC65F8"/>
    <w:rsid w:val="00CD5F57"/>
    <w:rsid w:val="00CE0307"/>
    <w:rsid w:val="00CE2465"/>
    <w:rsid w:val="00CF1732"/>
    <w:rsid w:val="00CF2092"/>
    <w:rsid w:val="00CF7851"/>
    <w:rsid w:val="00D02D34"/>
    <w:rsid w:val="00D04B60"/>
    <w:rsid w:val="00D04DD6"/>
    <w:rsid w:val="00D07690"/>
    <w:rsid w:val="00D10DA2"/>
    <w:rsid w:val="00D1280E"/>
    <w:rsid w:val="00D14E0D"/>
    <w:rsid w:val="00D151AD"/>
    <w:rsid w:val="00D17088"/>
    <w:rsid w:val="00D17ED1"/>
    <w:rsid w:val="00D220C2"/>
    <w:rsid w:val="00D22455"/>
    <w:rsid w:val="00D24DF2"/>
    <w:rsid w:val="00D24FA5"/>
    <w:rsid w:val="00D30F7E"/>
    <w:rsid w:val="00D31507"/>
    <w:rsid w:val="00D3154D"/>
    <w:rsid w:val="00D31B77"/>
    <w:rsid w:val="00D34FB8"/>
    <w:rsid w:val="00D405AE"/>
    <w:rsid w:val="00D410E0"/>
    <w:rsid w:val="00D47B38"/>
    <w:rsid w:val="00D47C45"/>
    <w:rsid w:val="00D500A5"/>
    <w:rsid w:val="00D5309C"/>
    <w:rsid w:val="00D53A70"/>
    <w:rsid w:val="00D55683"/>
    <w:rsid w:val="00D55814"/>
    <w:rsid w:val="00D626E5"/>
    <w:rsid w:val="00D6448F"/>
    <w:rsid w:val="00D66643"/>
    <w:rsid w:val="00D66BC9"/>
    <w:rsid w:val="00D66DEF"/>
    <w:rsid w:val="00D67E51"/>
    <w:rsid w:val="00D74F31"/>
    <w:rsid w:val="00D75ADC"/>
    <w:rsid w:val="00D761E3"/>
    <w:rsid w:val="00D7633D"/>
    <w:rsid w:val="00D764CC"/>
    <w:rsid w:val="00D76F01"/>
    <w:rsid w:val="00D81D8F"/>
    <w:rsid w:val="00D821A6"/>
    <w:rsid w:val="00D827DB"/>
    <w:rsid w:val="00D90F15"/>
    <w:rsid w:val="00D97BFB"/>
    <w:rsid w:val="00DA154C"/>
    <w:rsid w:val="00DA23D7"/>
    <w:rsid w:val="00DA63F8"/>
    <w:rsid w:val="00DB039F"/>
    <w:rsid w:val="00DB1128"/>
    <w:rsid w:val="00DB15E5"/>
    <w:rsid w:val="00DB24F9"/>
    <w:rsid w:val="00DB3591"/>
    <w:rsid w:val="00DB4408"/>
    <w:rsid w:val="00DB56F8"/>
    <w:rsid w:val="00DB6170"/>
    <w:rsid w:val="00DC0904"/>
    <w:rsid w:val="00DC7956"/>
    <w:rsid w:val="00DD3070"/>
    <w:rsid w:val="00DD6B1A"/>
    <w:rsid w:val="00DE36DC"/>
    <w:rsid w:val="00DE4FE1"/>
    <w:rsid w:val="00DE6126"/>
    <w:rsid w:val="00DF2256"/>
    <w:rsid w:val="00DF369C"/>
    <w:rsid w:val="00DF450D"/>
    <w:rsid w:val="00DF4CBA"/>
    <w:rsid w:val="00DF73B9"/>
    <w:rsid w:val="00E02769"/>
    <w:rsid w:val="00E03908"/>
    <w:rsid w:val="00E0578E"/>
    <w:rsid w:val="00E06F14"/>
    <w:rsid w:val="00E075CE"/>
    <w:rsid w:val="00E1395F"/>
    <w:rsid w:val="00E15415"/>
    <w:rsid w:val="00E200AB"/>
    <w:rsid w:val="00E23024"/>
    <w:rsid w:val="00E268C2"/>
    <w:rsid w:val="00E27F68"/>
    <w:rsid w:val="00E3246C"/>
    <w:rsid w:val="00E32B20"/>
    <w:rsid w:val="00E33709"/>
    <w:rsid w:val="00E34445"/>
    <w:rsid w:val="00E34A02"/>
    <w:rsid w:val="00E34B41"/>
    <w:rsid w:val="00E356E2"/>
    <w:rsid w:val="00E40B55"/>
    <w:rsid w:val="00E416E9"/>
    <w:rsid w:val="00E42E70"/>
    <w:rsid w:val="00E43C33"/>
    <w:rsid w:val="00E45669"/>
    <w:rsid w:val="00E4567D"/>
    <w:rsid w:val="00E51DDC"/>
    <w:rsid w:val="00E52F93"/>
    <w:rsid w:val="00E54FD4"/>
    <w:rsid w:val="00E55754"/>
    <w:rsid w:val="00E559B0"/>
    <w:rsid w:val="00E55B20"/>
    <w:rsid w:val="00E600FC"/>
    <w:rsid w:val="00E602C0"/>
    <w:rsid w:val="00E62233"/>
    <w:rsid w:val="00E637AD"/>
    <w:rsid w:val="00E64D29"/>
    <w:rsid w:val="00E64FBD"/>
    <w:rsid w:val="00E6595B"/>
    <w:rsid w:val="00E705FD"/>
    <w:rsid w:val="00E72C83"/>
    <w:rsid w:val="00E7601B"/>
    <w:rsid w:val="00E77E94"/>
    <w:rsid w:val="00E8036C"/>
    <w:rsid w:val="00E80381"/>
    <w:rsid w:val="00E8054B"/>
    <w:rsid w:val="00E81B9E"/>
    <w:rsid w:val="00E82DC3"/>
    <w:rsid w:val="00E86B10"/>
    <w:rsid w:val="00E87F98"/>
    <w:rsid w:val="00E91A9C"/>
    <w:rsid w:val="00E91DFC"/>
    <w:rsid w:val="00E92E08"/>
    <w:rsid w:val="00E938CB"/>
    <w:rsid w:val="00E93E9B"/>
    <w:rsid w:val="00E95471"/>
    <w:rsid w:val="00E978BA"/>
    <w:rsid w:val="00E97DCD"/>
    <w:rsid w:val="00EA1EAC"/>
    <w:rsid w:val="00EA6956"/>
    <w:rsid w:val="00EA6D74"/>
    <w:rsid w:val="00EB0EAC"/>
    <w:rsid w:val="00EB189D"/>
    <w:rsid w:val="00EB3E56"/>
    <w:rsid w:val="00EB53E4"/>
    <w:rsid w:val="00EB573A"/>
    <w:rsid w:val="00EC2401"/>
    <w:rsid w:val="00EC3672"/>
    <w:rsid w:val="00EC42E4"/>
    <w:rsid w:val="00EC4A41"/>
    <w:rsid w:val="00EC50F2"/>
    <w:rsid w:val="00EC54B3"/>
    <w:rsid w:val="00EC725C"/>
    <w:rsid w:val="00ED1CD8"/>
    <w:rsid w:val="00ED28BB"/>
    <w:rsid w:val="00ED66E6"/>
    <w:rsid w:val="00EE09D3"/>
    <w:rsid w:val="00EE5FFB"/>
    <w:rsid w:val="00EE65A0"/>
    <w:rsid w:val="00EE6C60"/>
    <w:rsid w:val="00EE6D5B"/>
    <w:rsid w:val="00EE6F37"/>
    <w:rsid w:val="00EE7C7C"/>
    <w:rsid w:val="00EF38AD"/>
    <w:rsid w:val="00EF51C2"/>
    <w:rsid w:val="00EF614C"/>
    <w:rsid w:val="00F00C66"/>
    <w:rsid w:val="00F02E88"/>
    <w:rsid w:val="00F06EFB"/>
    <w:rsid w:val="00F0775A"/>
    <w:rsid w:val="00F07C35"/>
    <w:rsid w:val="00F11A6C"/>
    <w:rsid w:val="00F120D5"/>
    <w:rsid w:val="00F1292E"/>
    <w:rsid w:val="00F152C1"/>
    <w:rsid w:val="00F17F9F"/>
    <w:rsid w:val="00F211C3"/>
    <w:rsid w:val="00F21466"/>
    <w:rsid w:val="00F23D19"/>
    <w:rsid w:val="00F24439"/>
    <w:rsid w:val="00F2580D"/>
    <w:rsid w:val="00F3039C"/>
    <w:rsid w:val="00F459CD"/>
    <w:rsid w:val="00F508A1"/>
    <w:rsid w:val="00F51B71"/>
    <w:rsid w:val="00F522BF"/>
    <w:rsid w:val="00F52516"/>
    <w:rsid w:val="00F526E3"/>
    <w:rsid w:val="00F533AF"/>
    <w:rsid w:val="00F54CE3"/>
    <w:rsid w:val="00F57422"/>
    <w:rsid w:val="00F57659"/>
    <w:rsid w:val="00F5787E"/>
    <w:rsid w:val="00F61202"/>
    <w:rsid w:val="00F61623"/>
    <w:rsid w:val="00F66761"/>
    <w:rsid w:val="00F66F32"/>
    <w:rsid w:val="00F67EA9"/>
    <w:rsid w:val="00F705E2"/>
    <w:rsid w:val="00F73F7F"/>
    <w:rsid w:val="00F74210"/>
    <w:rsid w:val="00F76743"/>
    <w:rsid w:val="00F80657"/>
    <w:rsid w:val="00F818A5"/>
    <w:rsid w:val="00F82C6E"/>
    <w:rsid w:val="00F83162"/>
    <w:rsid w:val="00F84C5D"/>
    <w:rsid w:val="00F84E7F"/>
    <w:rsid w:val="00F862F5"/>
    <w:rsid w:val="00F86FF9"/>
    <w:rsid w:val="00F87A41"/>
    <w:rsid w:val="00F9135F"/>
    <w:rsid w:val="00F916FE"/>
    <w:rsid w:val="00F94736"/>
    <w:rsid w:val="00F95B27"/>
    <w:rsid w:val="00F9760B"/>
    <w:rsid w:val="00F97E64"/>
    <w:rsid w:val="00FA02DD"/>
    <w:rsid w:val="00FA11C1"/>
    <w:rsid w:val="00FA1DC7"/>
    <w:rsid w:val="00FA1EFB"/>
    <w:rsid w:val="00FA2AFC"/>
    <w:rsid w:val="00FA34D5"/>
    <w:rsid w:val="00FA3872"/>
    <w:rsid w:val="00FA48A7"/>
    <w:rsid w:val="00FA4A37"/>
    <w:rsid w:val="00FA7CCC"/>
    <w:rsid w:val="00FB0913"/>
    <w:rsid w:val="00FB1178"/>
    <w:rsid w:val="00FB3C1C"/>
    <w:rsid w:val="00FB633A"/>
    <w:rsid w:val="00FB76F5"/>
    <w:rsid w:val="00FC0976"/>
    <w:rsid w:val="00FC0D93"/>
    <w:rsid w:val="00FC420F"/>
    <w:rsid w:val="00FC6C18"/>
    <w:rsid w:val="00FD0940"/>
    <w:rsid w:val="00FD276D"/>
    <w:rsid w:val="00FD2C89"/>
    <w:rsid w:val="00FD4C07"/>
    <w:rsid w:val="00FD581E"/>
    <w:rsid w:val="00FD6C81"/>
    <w:rsid w:val="00FD71A7"/>
    <w:rsid w:val="00FE186D"/>
    <w:rsid w:val="00FE5025"/>
    <w:rsid w:val="00FE7FF4"/>
    <w:rsid w:val="00FF3C56"/>
    <w:rsid w:val="00FF4E8F"/>
    <w:rsid w:val="00FF53DA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0BAEC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rsid w:val="006256B6"/>
    <w:pPr>
      <w:suppressAutoHyphens/>
      <w:spacing w:after="80" w:line="240" w:lineRule="auto"/>
      <w:jc w:val="both"/>
    </w:pPr>
    <w:rPr>
      <w:rFonts w:ascii="Arial" w:eastAsia="Calibri" w:hAnsi="Arial" w:cs="Arial"/>
      <w:color w:val="00000A"/>
      <w:lang w:val="en-US" w:eastAsia="en-US"/>
    </w:rPr>
  </w:style>
  <w:style w:type="paragraph" w:styleId="berschrift1">
    <w:name w:val="heading 1"/>
    <w:basedOn w:val="Standard"/>
    <w:link w:val="berschrift1Zchn"/>
    <w:uiPriority w:val="9"/>
    <w:qFormat/>
    <w:rsid w:val="004971E1"/>
    <w:pPr>
      <w:keepNext/>
      <w:keepLines/>
      <w:numPr>
        <w:numId w:val="1"/>
      </w:numPr>
      <w:spacing w:after="160"/>
      <w:jc w:val="left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A0252E"/>
    <w:pPr>
      <w:keepNext/>
      <w:pageBreakBefore/>
      <w:numPr>
        <w:ilvl w:val="1"/>
        <w:numId w:val="1"/>
      </w:numPr>
      <w:spacing w:before="240" w:after="60"/>
      <w:ind w:left="426" w:hanging="403"/>
      <w:jc w:val="left"/>
      <w:outlineLvl w:val="1"/>
    </w:pPr>
    <w:rPr>
      <w:rFonts w:eastAsia="Times New Roman"/>
      <w:b/>
      <w:bCs/>
      <w:color w:val="000000"/>
      <w:sz w:val="24"/>
      <w:szCs w:val="24"/>
      <w:lang w:val="ru-RU" w:eastAsia="de-DE"/>
    </w:rPr>
  </w:style>
  <w:style w:type="paragraph" w:styleId="berschrift3">
    <w:name w:val="heading 3"/>
    <w:basedOn w:val="berschrift4"/>
    <w:link w:val="berschrift3Zchn"/>
    <w:uiPriority w:val="9"/>
    <w:qFormat/>
    <w:rsid w:val="00A0252E"/>
    <w:pPr>
      <w:numPr>
        <w:numId w:val="0"/>
      </w:numPr>
      <w:spacing w:before="200" w:after="120"/>
      <w:outlineLvl w:val="2"/>
    </w:pPr>
    <w:rPr>
      <w:iCs w:val="0"/>
      <w:sz w:val="22"/>
      <w:lang w:val="ru-RU"/>
    </w:rPr>
  </w:style>
  <w:style w:type="paragraph" w:styleId="berschrift4">
    <w:name w:val="heading 4"/>
    <w:basedOn w:val="Standard"/>
    <w:link w:val="berschrift4Zchn"/>
    <w:qFormat/>
    <w:rsid w:val="00CE2465"/>
    <w:pPr>
      <w:keepNext/>
      <w:keepLines/>
      <w:numPr>
        <w:numId w:val="6"/>
      </w:numPr>
      <w:spacing w:before="160" w:after="100"/>
      <w:jc w:val="left"/>
      <w:outlineLvl w:val="3"/>
    </w:pPr>
    <w:rPr>
      <w:rFonts w:eastAsia="Times New Roman"/>
      <w:b/>
      <w:bCs/>
      <w:iCs/>
      <w:sz w:val="20"/>
      <w:lang w:val="de-DE" w:eastAsia="de-DE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9E7D4A"/>
    <w:pPr>
      <w:keepNext/>
      <w:keepLines/>
      <w:spacing w:before="200"/>
      <w:outlineLvl w:val="4"/>
    </w:pPr>
    <w:rPr>
      <w:rFonts w:asciiTheme="minorBidi" w:eastAsiaTheme="majorEastAsia" w:hAnsiTheme="minorBidi" w:cstheme="minorBidi"/>
      <w:b/>
      <w:bCs/>
      <w:color w:val="auto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4143E4"/>
    <w:rPr>
      <w:rFonts w:ascii="Arial" w:eastAsia="Times New Roman" w:hAnsi="Arial" w:cs="Arial"/>
      <w:b/>
      <w:bCs/>
      <w:color w:val="00000A"/>
      <w:sz w:val="28"/>
      <w:szCs w:val="28"/>
      <w:lang w:val="en-US" w:eastAsia="en-US"/>
    </w:rPr>
  </w:style>
  <w:style w:type="character" w:customStyle="1" w:styleId="berschrift2Zchn">
    <w:name w:val="Überschrift 2 Zchn"/>
    <w:link w:val="berschrift2"/>
    <w:uiPriority w:val="9"/>
    <w:rsid w:val="00A0252E"/>
    <w:rPr>
      <w:rFonts w:ascii="Arial" w:eastAsia="Times New Roman" w:hAnsi="Arial" w:cs="Arial"/>
      <w:b/>
      <w:bCs/>
      <w:color w:val="000000"/>
      <w:sz w:val="24"/>
      <w:szCs w:val="24"/>
      <w:lang w:val="ru-RU"/>
    </w:rPr>
  </w:style>
  <w:style w:type="character" w:customStyle="1" w:styleId="berschrift4Zchn">
    <w:name w:val="Überschrift 4 Zchn"/>
    <w:link w:val="berschrift4"/>
    <w:rsid w:val="00CE2465"/>
    <w:rPr>
      <w:rFonts w:ascii="Arial" w:eastAsia="Times New Roman" w:hAnsi="Arial" w:cs="Arial"/>
      <w:b/>
      <w:bCs/>
      <w:iCs/>
      <w:color w:val="00000A"/>
      <w:sz w:val="20"/>
    </w:rPr>
  </w:style>
  <w:style w:type="character" w:customStyle="1" w:styleId="berschrift3Zchn">
    <w:name w:val="Überschrift 3 Zchn"/>
    <w:link w:val="berschrift3"/>
    <w:uiPriority w:val="9"/>
    <w:rsid w:val="00A0252E"/>
    <w:rPr>
      <w:rFonts w:ascii="Arial" w:eastAsia="Times New Roman" w:hAnsi="Arial" w:cs="Arial"/>
      <w:b/>
      <w:bCs/>
      <w:color w:val="00000A"/>
      <w:lang w:val="ru-RU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9E7D4A"/>
    <w:rPr>
      <w:rFonts w:asciiTheme="minorBidi" w:eastAsiaTheme="majorEastAsia" w:hAnsiTheme="minorBidi"/>
      <w:b/>
      <w:bCs/>
      <w:sz w:val="20"/>
      <w:szCs w:val="20"/>
      <w:lang w:val="en-US" w:eastAsia="en-US"/>
    </w:rPr>
  </w:style>
  <w:style w:type="character" w:customStyle="1" w:styleId="KopfzeileZchn">
    <w:name w:val="Kopfzeile Zchn"/>
    <w:rPr>
      <w:sz w:val="22"/>
      <w:szCs w:val="22"/>
      <w:lang w:eastAsia="en-US"/>
    </w:rPr>
  </w:style>
  <w:style w:type="character" w:customStyle="1" w:styleId="FuzeileZchn">
    <w:name w:val="Fußzeile Zchn"/>
    <w:uiPriority w:val="99"/>
    <w:rPr>
      <w:sz w:val="22"/>
      <w:szCs w:val="22"/>
      <w:lang w:eastAsia="en-US"/>
    </w:rPr>
  </w:style>
  <w:style w:type="paragraph" w:styleId="StandardWeb">
    <w:name w:val="Normal (Web)"/>
    <w:basedOn w:val="Standard"/>
    <w:uiPriority w:val="99"/>
    <w:unhideWhenUsed/>
    <w:rsid w:val="00050AC5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color w:val="auto"/>
      <w:sz w:val="24"/>
      <w:szCs w:val="24"/>
      <w:lang w:val="de-DE" w:eastAsia="de-DE"/>
    </w:rPr>
  </w:style>
  <w:style w:type="character" w:customStyle="1" w:styleId="shorttext">
    <w:name w:val="short_text"/>
  </w:style>
  <w:style w:type="character" w:customStyle="1" w:styleId="alt-edited">
    <w:name w:val="alt-edited"/>
  </w:style>
  <w:style w:type="character" w:styleId="Kommentarzeichen">
    <w:name w:val="annotation reference"/>
    <w:uiPriority w:val="99"/>
    <w:rPr>
      <w:sz w:val="16"/>
      <w:szCs w:val="16"/>
    </w:rPr>
  </w:style>
  <w:style w:type="character" w:customStyle="1" w:styleId="KommentartextZchn">
    <w:name w:val="Kommentartext Zchn"/>
    <w:uiPriority w:val="99"/>
    <w:rPr>
      <w:rFonts w:ascii="Arial" w:hAnsi="Arial" w:cs="Arial"/>
      <w:lang w:val="en-US" w:eastAsia="en-US"/>
    </w:rPr>
  </w:style>
  <w:style w:type="character" w:customStyle="1" w:styleId="KommentarthemaZchn">
    <w:name w:val="Kommentarthema Zchn"/>
    <w:uiPriority w:val="99"/>
    <w:rPr>
      <w:rFonts w:ascii="Arial" w:hAnsi="Arial" w:cs="Arial"/>
      <w:b/>
      <w:bCs/>
      <w:lang w:val="en-US" w:eastAsia="en-US"/>
    </w:rPr>
  </w:style>
  <w:style w:type="character" w:customStyle="1" w:styleId="SprechblasentextZchn">
    <w:name w:val="Sprechblasentext Zchn"/>
    <w:uiPriority w:val="99"/>
    <w:rPr>
      <w:rFonts w:ascii="Tahoma" w:hAnsi="Tahoma" w:cs="Tahoma"/>
      <w:sz w:val="16"/>
      <w:szCs w:val="16"/>
      <w:lang w:val="en-US" w:eastAsia="en-US"/>
    </w:rPr>
  </w:style>
  <w:style w:type="character" w:styleId="Funotenzeichen">
    <w:name w:val="footnote reference"/>
    <w:basedOn w:val="Absatz-Standardschriftart"/>
    <w:uiPriority w:val="99"/>
    <w:rsid w:val="00985998"/>
    <w:rPr>
      <w:vertAlign w:val="superscript"/>
    </w:rPr>
  </w:style>
  <w:style w:type="character" w:customStyle="1" w:styleId="TitelZchn">
    <w:name w:val="Titel Zchn"/>
    <w:uiPriority w:val="10"/>
    <w:rPr>
      <w:rFonts w:ascii="Cambria" w:eastAsia="Times New Roman" w:hAnsi="Cambria"/>
      <w:b/>
      <w:bCs/>
      <w:sz w:val="28"/>
      <w:szCs w:val="32"/>
      <w:lang w:eastAsia="en-US"/>
    </w:rPr>
  </w:style>
  <w:style w:type="character" w:customStyle="1" w:styleId="atn">
    <w:name w:val="atn"/>
  </w:style>
  <w:style w:type="character" w:customStyle="1" w:styleId="ListenabsatzZchn">
    <w:name w:val="Listenabsatz Zchn"/>
    <w:rPr>
      <w:rFonts w:ascii="Calibri" w:hAnsi="Calibri" w:cs="Times New Roman"/>
      <w:sz w:val="22"/>
      <w:szCs w:val="22"/>
      <w:lang w:val="de-CH"/>
    </w:rPr>
  </w:style>
  <w:style w:type="character" w:customStyle="1" w:styleId="Internetlink">
    <w:name w:val="Internetlink"/>
    <w:rPr>
      <w:color w:val="0000FF"/>
      <w:u w:val="single"/>
    </w:rPr>
  </w:style>
  <w:style w:type="character" w:customStyle="1" w:styleId="LeitlinienZchn">
    <w:name w:val="Leitlinien Zchn"/>
    <w:rPr>
      <w:rFonts w:ascii="Arial Narrow" w:eastAsia="Times New Roman" w:hAnsi="Arial Narrow"/>
      <w:b/>
      <w:sz w:val="24"/>
      <w:szCs w:val="24"/>
      <w:lang w:val="en-US" w:eastAsia="ru-RU"/>
    </w:rPr>
  </w:style>
  <w:style w:type="character" w:customStyle="1" w:styleId="ListLabel1">
    <w:name w:val="ListLabel 1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0"/>
      <w:u w:val="none"/>
      <w:effect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">
    <w:name w:val="ListLabel 2"/>
    <w:rPr>
      <w:rFonts w:eastAsia="Calibri" w:cs="Times New Roman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TheSans UHH"/>
      <w:lang w:val="de-DE"/>
    </w:rPr>
  </w:style>
  <w:style w:type="character" w:customStyle="1" w:styleId="ListLabel5">
    <w:name w:val="ListLabel 5"/>
    <w:rPr>
      <w:rFonts w:cs="TheSans UHH"/>
    </w:rPr>
  </w:style>
  <w:style w:type="character" w:customStyle="1" w:styleId="ListLabel6">
    <w:name w:val="ListLabel 6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0"/>
      <w:u w:val="none"/>
      <w:effect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Funotenanker">
    <w:name w:val="Fußnotenanker"/>
    <w:rPr>
      <w:vertAlign w:val="superscript"/>
    </w:rPr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character" w:customStyle="1" w:styleId="Endnotenanker">
    <w:name w:val="Endnotenanker"/>
    <w:rPr>
      <w:vertAlign w:val="superscript"/>
    </w:rPr>
  </w:style>
  <w:style w:type="character" w:customStyle="1" w:styleId="ListLabel7">
    <w:name w:val="ListLabel 7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0"/>
      <w:u w:val="none"/>
      <w:effect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">
    <w:name w:val="ListLabel 8"/>
    <w:rPr>
      <w:rFonts w:cs="Calibri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0"/>
      <w:u w:val="none"/>
      <w:effect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3">
    <w:name w:val="ListLabel 13"/>
    <w:rPr>
      <w:rFonts w:cs="TheSans UHH"/>
    </w:rPr>
  </w:style>
  <w:style w:type="character" w:customStyle="1" w:styleId="ListLabel14">
    <w:name w:val="ListLabel 14"/>
    <w:rPr>
      <w:rFonts w:cs="OpenSymbol"/>
    </w:rPr>
  </w:style>
  <w:style w:type="character" w:customStyle="1" w:styleId="ListLabel15">
    <w:name w:val="ListLabel 15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0"/>
      <w:u w:val="none"/>
      <w:effect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6">
    <w:name w:val="ListLabel 16"/>
    <w:rPr>
      <w:rFonts w:cs="Calibri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ListLabel19">
    <w:name w:val="ListLabel 19"/>
    <w:rPr>
      <w:rFonts w:cs="Symbol"/>
    </w:rPr>
  </w:style>
  <w:style w:type="character" w:customStyle="1" w:styleId="ListLabel20">
    <w:name w:val="ListLabel 20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0"/>
      <w:u w:val="none"/>
      <w:effect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1">
    <w:name w:val="ListLabel 21"/>
    <w:rPr>
      <w:rFonts w:cs="TheSans UHH"/>
    </w:rPr>
  </w:style>
  <w:style w:type="character" w:customStyle="1" w:styleId="ListLabel22">
    <w:name w:val="ListLabel 22"/>
    <w:rPr>
      <w:rFonts w:cs="OpenSymbol"/>
    </w:rPr>
  </w:style>
  <w:style w:type="character" w:styleId="Endnotenzeichen">
    <w:name w:val="endnote reference"/>
  </w:style>
  <w:style w:type="character" w:customStyle="1" w:styleId="Nummerierungszeichen">
    <w:name w:val="Nummerierungszeichen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DejaVu Sans" w:cs="Lohit Hindi"/>
      <w:sz w:val="28"/>
      <w:szCs w:val="28"/>
    </w:rPr>
  </w:style>
  <w:style w:type="paragraph" w:styleId="Textkrper">
    <w:name w:val="Body Text"/>
    <w:basedOn w:val="Standard"/>
    <w:link w:val="TextkrperZchn"/>
    <w:uiPriority w:val="99"/>
    <w:pPr>
      <w:spacing w:after="120"/>
    </w:pPr>
  </w:style>
  <w:style w:type="character" w:customStyle="1" w:styleId="TextkrperZchn">
    <w:name w:val="Textkörper Zchn"/>
    <w:link w:val="Textkrper"/>
    <w:uiPriority w:val="99"/>
    <w:rsid w:val="004143E4"/>
    <w:rPr>
      <w:rFonts w:ascii="Arial" w:eastAsia="Calibri" w:hAnsi="Arial" w:cs="Arial"/>
      <w:color w:val="00000A"/>
      <w:lang w:val="en-US" w:eastAsia="en-US"/>
    </w:rPr>
  </w:style>
  <w:style w:type="paragraph" w:styleId="Liste">
    <w:name w:val="List"/>
    <w:basedOn w:val="Textkrper"/>
    <w:rsid w:val="00A0252E"/>
    <w:pPr>
      <w:numPr>
        <w:numId w:val="4"/>
      </w:numPr>
    </w:pPr>
    <w:rPr>
      <w:rFonts w:cs="Lohit Hindi"/>
      <w:lang w:val="ru-RU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Lohit Hindi"/>
    </w:rPr>
  </w:style>
  <w:style w:type="paragraph" w:customStyle="1" w:styleId="Legende">
    <w:name w:val="Legende"/>
    <w:basedOn w:val="Standard"/>
    <w:qFormat/>
    <w:rsid w:val="0047624B"/>
    <w:pPr>
      <w:spacing w:after="0"/>
    </w:pPr>
    <w:rPr>
      <w:rFonts w:asciiTheme="minorBidi" w:hAnsiTheme="minorBidi"/>
      <w:color w:val="000000"/>
      <w:kern w:val="24"/>
      <w:sz w:val="20"/>
      <w:szCs w:val="20"/>
    </w:rPr>
  </w:style>
  <w:style w:type="paragraph" w:styleId="Listenabsatz">
    <w:name w:val="List Paragraph"/>
    <w:basedOn w:val="Standard"/>
    <w:uiPriority w:val="34"/>
    <w:qFormat/>
    <w:rsid w:val="006256B6"/>
    <w:pPr>
      <w:numPr>
        <w:numId w:val="2"/>
      </w:numPr>
    </w:pPr>
    <w:rPr>
      <w:rFonts w:asciiTheme="minorBidi" w:hAnsiTheme="minorBidi" w:cstheme="minorBidi"/>
      <w:iCs/>
      <w:lang w:eastAsia="de-D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styleId="Kommentartext">
    <w:name w:val="annotation text"/>
    <w:basedOn w:val="Standard"/>
    <w:uiPriority w:val="99"/>
    <w:rPr>
      <w:sz w:val="20"/>
      <w:szCs w:val="20"/>
    </w:rPr>
  </w:style>
  <w:style w:type="paragraph" w:styleId="Kommentarthema">
    <w:name w:val="annotation subject"/>
    <w:basedOn w:val="Kommentartext"/>
    <w:uiPriority w:val="99"/>
    <w:rPr>
      <w:b/>
      <w:bCs/>
    </w:rPr>
  </w:style>
  <w:style w:type="paragraph" w:styleId="Sprechblasentext">
    <w:name w:val="Balloon Text"/>
    <w:basedOn w:val="Standard"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berarbeitung">
    <w:name w:val="Revision"/>
    <w:pPr>
      <w:suppressAutoHyphens/>
    </w:pPr>
    <w:rPr>
      <w:rFonts w:ascii="Arial" w:eastAsia="Calibri" w:hAnsi="Arial" w:cs="Arial"/>
      <w:color w:val="00000A"/>
      <w:lang w:val="en-US" w:eastAsia="en-US"/>
    </w:rPr>
  </w:style>
  <w:style w:type="paragraph" w:styleId="Funotentext">
    <w:name w:val="footnote text"/>
    <w:basedOn w:val="Standard"/>
    <w:link w:val="FunotentextZchn"/>
    <w:uiPriority w:val="99"/>
    <w:rsid w:val="00985998"/>
    <w:rPr>
      <w:sz w:val="20"/>
      <w:szCs w:val="20"/>
    </w:rPr>
  </w:style>
  <w:style w:type="character" w:customStyle="1" w:styleId="FunotentextZchn">
    <w:name w:val="Fußnotentext Zchn"/>
    <w:link w:val="Funotentext"/>
    <w:rsid w:val="004143E4"/>
    <w:rPr>
      <w:rFonts w:ascii="Arial" w:eastAsia="Calibri" w:hAnsi="Arial" w:cs="Arial"/>
      <w:color w:val="00000A"/>
      <w:sz w:val="20"/>
      <w:szCs w:val="20"/>
      <w:lang w:val="en-US" w:eastAsia="en-US"/>
    </w:rPr>
  </w:style>
  <w:style w:type="paragraph" w:styleId="Titel">
    <w:name w:val="Title"/>
    <w:basedOn w:val="Standard"/>
    <w:uiPriority w:val="10"/>
    <w:qFormat/>
    <w:pPr>
      <w:spacing w:after="240"/>
      <w:jc w:val="center"/>
    </w:pPr>
    <w:rPr>
      <w:rFonts w:ascii="Cambria" w:eastAsia="Times New Roman" w:hAnsi="Cambria" w:cs="Times New Roman"/>
      <w:b/>
      <w:bCs/>
      <w:sz w:val="28"/>
      <w:szCs w:val="32"/>
    </w:rPr>
  </w:style>
  <w:style w:type="paragraph" w:customStyle="1" w:styleId="Leitlinien">
    <w:name w:val="Leitlinien"/>
    <w:basedOn w:val="Standard"/>
    <w:rsid w:val="00A0252E"/>
    <w:pPr>
      <w:spacing w:after="0"/>
    </w:pPr>
    <w:rPr>
      <w:rFonts w:ascii="Arial Narrow" w:eastAsia="Times New Roman" w:hAnsi="Arial Narrow" w:cs="Times New Roman"/>
      <w:b/>
      <w:sz w:val="24"/>
      <w:szCs w:val="24"/>
      <w:lang w:val="ru-RU" w:eastAsia="ru-RU"/>
    </w:rPr>
  </w:style>
  <w:style w:type="paragraph" w:customStyle="1" w:styleId="Beispiel">
    <w:name w:val="Beispiel"/>
    <w:basedOn w:val="Standard"/>
    <w:link w:val="BeispielChar"/>
    <w:qFormat/>
    <w:rPr>
      <w:sz w:val="20"/>
    </w:rPr>
  </w:style>
  <w:style w:type="character" w:customStyle="1" w:styleId="BeispielChar">
    <w:name w:val="Beispiel Char"/>
    <w:link w:val="Beispiel"/>
    <w:rsid w:val="004143E4"/>
    <w:rPr>
      <w:rFonts w:ascii="Arial" w:eastAsia="Calibri" w:hAnsi="Arial" w:cs="Arial"/>
      <w:color w:val="00000A"/>
      <w:sz w:val="20"/>
      <w:lang w:val="en-US" w:eastAsia="en-US"/>
    </w:rPr>
  </w:style>
  <w:style w:type="paragraph" w:customStyle="1" w:styleId="Rahmeninhalt">
    <w:name w:val="Rahmeninhalt"/>
    <w:basedOn w:val="Standard"/>
  </w:style>
  <w:style w:type="paragraph" w:customStyle="1" w:styleId="Funote">
    <w:name w:val="Fußnote"/>
    <w:basedOn w:val="Standard"/>
    <w:qFormat/>
    <w:rsid w:val="006B17DD"/>
    <w:pPr>
      <w:suppressAutoHyphens w:val="0"/>
    </w:pPr>
  </w:style>
  <w:style w:type="paragraph" w:customStyle="1" w:styleId="TabellenInhalt">
    <w:name w:val="Tabellen Inhalt"/>
    <w:basedOn w:val="Standard"/>
  </w:style>
  <w:style w:type="character" w:customStyle="1" w:styleId="hps">
    <w:name w:val="hps"/>
    <w:basedOn w:val="Absatz-Standardschriftart"/>
    <w:rsid w:val="000319D6"/>
  </w:style>
  <w:style w:type="character" w:customStyle="1" w:styleId="FormatvorlageKursiv">
    <w:name w:val="Formatvorlage Kursiv"/>
    <w:rsid w:val="004143E4"/>
    <w:rPr>
      <w:i/>
      <w:iCs/>
      <w:lang w:val="en-US"/>
    </w:rPr>
  </w:style>
  <w:style w:type="character" w:styleId="Seitenzahl">
    <w:name w:val="page number"/>
    <w:rsid w:val="004143E4"/>
  </w:style>
  <w:style w:type="character" w:styleId="Hyperlink">
    <w:name w:val="Hyperlink"/>
    <w:uiPriority w:val="99"/>
    <w:rsid w:val="004143E4"/>
    <w:rPr>
      <w:color w:val="0000FF"/>
      <w:u w:val="single"/>
    </w:rPr>
  </w:style>
  <w:style w:type="paragraph" w:customStyle="1" w:styleId="Litrtr">
    <w:name w:val="Litrtr"/>
    <w:basedOn w:val="Beispiel"/>
    <w:rsid w:val="004143E4"/>
    <w:pPr>
      <w:suppressAutoHyphens w:val="0"/>
      <w:spacing w:after="0"/>
      <w:ind w:left="300" w:hanging="300"/>
    </w:pPr>
    <w:rPr>
      <w:rFonts w:eastAsia="Times New Roman" w:cs="Times New Roman"/>
      <w:color w:val="auto"/>
      <w:szCs w:val="20"/>
      <w:lang w:eastAsia="de-DE"/>
    </w:rPr>
  </w:style>
  <w:style w:type="character" w:customStyle="1" w:styleId="Funotenzeichen1">
    <w:name w:val="Fußnotenzeichen1"/>
    <w:rsid w:val="004143E4"/>
    <w:rPr>
      <w:vertAlign w:val="superscript"/>
    </w:rPr>
  </w:style>
  <w:style w:type="paragraph" w:customStyle="1" w:styleId="Textkrper-Einzug21">
    <w:name w:val="Textkörper-Einzug 21"/>
    <w:basedOn w:val="Standard"/>
    <w:rsid w:val="004143E4"/>
    <w:pPr>
      <w:suppressAutoHyphens w:val="0"/>
      <w:spacing w:after="120" w:line="360" w:lineRule="exact"/>
      <w:ind w:left="709" w:hanging="709"/>
      <w:jc w:val="left"/>
    </w:pPr>
    <w:rPr>
      <w:rFonts w:ascii="Times New Roman" w:eastAsia="Times New Roman" w:hAnsi="Times New Roman" w:cs="Times New Roman"/>
      <w:color w:val="auto"/>
      <w:szCs w:val="20"/>
      <w:lang w:val="de-DE" w:eastAsia="zh-CN"/>
    </w:rPr>
  </w:style>
  <w:style w:type="paragraph" w:customStyle="1" w:styleId="Rolle">
    <w:name w:val="Rolle"/>
    <w:basedOn w:val="Standard"/>
    <w:rsid w:val="004143E4"/>
    <w:pPr>
      <w:pageBreakBefore/>
      <w:suppressAutoHyphens w:val="0"/>
      <w:spacing w:after="120"/>
      <w:jc w:val="left"/>
    </w:pPr>
    <w:rPr>
      <w:rFonts w:eastAsia="Times New Roman"/>
      <w:b/>
      <w:color w:val="auto"/>
      <w:szCs w:val="24"/>
      <w:lang w:val="de-DE" w:eastAsia="de-DE"/>
    </w:rPr>
  </w:style>
  <w:style w:type="paragraph" w:customStyle="1" w:styleId="Einleitung">
    <w:name w:val="Einleitung"/>
    <w:basedOn w:val="Standard"/>
    <w:next w:val="Standard"/>
    <w:rsid w:val="004143E4"/>
    <w:pPr>
      <w:suppressAutoHyphens w:val="0"/>
      <w:spacing w:line="260" w:lineRule="atLeast"/>
    </w:pPr>
    <w:rPr>
      <w:rFonts w:eastAsia="Times New Roman" w:cs="Times New Roman"/>
      <w:i/>
      <w:color w:val="auto"/>
      <w:szCs w:val="20"/>
      <w:lang w:val="de-DE" w:eastAsia="de-DE"/>
    </w:rPr>
  </w:style>
  <w:style w:type="paragraph" w:customStyle="1" w:styleId="GrafikenStandard">
    <w:name w:val="Grafiken Standard"/>
    <w:basedOn w:val="Standard"/>
    <w:next w:val="Standard"/>
    <w:link w:val="GrafikenStandardZchn"/>
    <w:uiPriority w:val="99"/>
    <w:rsid w:val="004143E4"/>
    <w:pPr>
      <w:suppressAutoHyphens w:val="0"/>
      <w:spacing w:after="0"/>
    </w:pPr>
    <w:rPr>
      <w:rFonts w:ascii="Verdana" w:eastAsia="Times New Roman" w:hAnsi="Verdana" w:cs="Times New Roman"/>
      <w:color w:val="auto"/>
      <w:sz w:val="24"/>
      <w:szCs w:val="24"/>
      <w:lang w:eastAsia="de-DE"/>
    </w:rPr>
  </w:style>
  <w:style w:type="character" w:customStyle="1" w:styleId="GrafikenStandardZchn">
    <w:name w:val="Grafiken Standard Zchn"/>
    <w:link w:val="GrafikenStandard"/>
    <w:uiPriority w:val="99"/>
    <w:locked/>
    <w:rsid w:val="004143E4"/>
    <w:rPr>
      <w:rFonts w:ascii="Verdana" w:eastAsia="Times New Roman" w:hAnsi="Verdana" w:cs="Times New Roman"/>
      <w:sz w:val="24"/>
      <w:szCs w:val="24"/>
      <w:lang w:val="en-US"/>
    </w:rPr>
  </w:style>
  <w:style w:type="paragraph" w:styleId="Blocktext">
    <w:name w:val="Block Text"/>
    <w:basedOn w:val="Standard"/>
    <w:next w:val="Standard"/>
    <w:link w:val="BlocktextZchn"/>
    <w:uiPriority w:val="29"/>
    <w:qFormat/>
    <w:rsid w:val="004143E4"/>
    <w:pPr>
      <w:suppressAutoHyphens w:val="0"/>
    </w:pPr>
    <w:rPr>
      <w:i/>
      <w:iCs/>
      <w:color w:val="000000"/>
    </w:rPr>
  </w:style>
  <w:style w:type="character" w:customStyle="1" w:styleId="BlocktextZchn">
    <w:name w:val="Blocktext Zchn"/>
    <w:basedOn w:val="Absatz-Standardschriftart"/>
    <w:link w:val="Blocktext"/>
    <w:uiPriority w:val="29"/>
    <w:rsid w:val="004143E4"/>
    <w:rPr>
      <w:rFonts w:ascii="Arial" w:eastAsia="Calibri" w:hAnsi="Arial" w:cs="Arial"/>
      <w:i/>
      <w:iCs/>
      <w:color w:val="000000"/>
      <w:lang w:val="en-US" w:eastAsia="en-US"/>
    </w:rPr>
  </w:style>
  <w:style w:type="paragraph" w:customStyle="1" w:styleId="Trainer">
    <w:name w:val="Trainer"/>
    <w:basedOn w:val="Beispiel"/>
    <w:qFormat/>
    <w:rsid w:val="004143E4"/>
    <w:pPr>
      <w:shd w:val="clear" w:color="auto" w:fill="D9D9D9"/>
      <w:suppressAutoHyphens w:val="0"/>
    </w:pPr>
    <w:rPr>
      <w:i/>
      <w:iCs/>
      <w:color w:val="000000"/>
      <w:lang w:val="en"/>
    </w:rPr>
  </w:style>
  <w:style w:type="paragraph" w:customStyle="1" w:styleId="Leitfrage">
    <w:name w:val="Leitfrage"/>
    <w:basedOn w:val="Leitlinien"/>
    <w:link w:val="LeitfrageZchn"/>
    <w:qFormat/>
    <w:rsid w:val="004143E4"/>
    <w:pPr>
      <w:suppressAutoHyphens w:val="0"/>
    </w:pPr>
    <w:rPr>
      <w:rFonts w:ascii="Arial" w:hAnsi="Arial" w:cs="Arial"/>
      <w:color w:val="auto"/>
      <w:sz w:val="22"/>
      <w:szCs w:val="22"/>
    </w:rPr>
  </w:style>
  <w:style w:type="character" w:customStyle="1" w:styleId="LeitfrageZchn">
    <w:name w:val="Leitfrage Zchn"/>
    <w:link w:val="Leitfrage"/>
    <w:rsid w:val="004143E4"/>
    <w:rPr>
      <w:rFonts w:ascii="Arial" w:eastAsia="Times New Roman" w:hAnsi="Arial" w:cs="Arial"/>
      <w:b/>
      <w:lang w:val="en-US" w:eastAsia="ru-RU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143E4"/>
    <w:pPr>
      <w:numPr>
        <w:ilvl w:val="1"/>
      </w:numPr>
      <w:suppressAutoHyphens w:val="0"/>
      <w:spacing w:after="200" w:line="276" w:lineRule="auto"/>
      <w:jc w:val="left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de-DE"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143E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5787E"/>
    <w:pPr>
      <w:tabs>
        <w:tab w:val="left" w:pos="993"/>
        <w:tab w:val="right" w:leader="dot" w:pos="9062"/>
      </w:tabs>
      <w:suppressAutoHyphens w:val="0"/>
      <w:spacing w:after="100"/>
    </w:pPr>
    <w:rPr>
      <w:rFonts w:eastAsia="Times New Roman"/>
      <w:b/>
      <w:bCs/>
      <w:noProof/>
      <w:color w:val="000000"/>
      <w:sz w:val="24"/>
      <w:szCs w:val="24"/>
      <w:lang w:val="ru-RU"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01619B"/>
    <w:pPr>
      <w:tabs>
        <w:tab w:val="right" w:leader="dot" w:pos="9062"/>
      </w:tabs>
      <w:suppressAutoHyphens w:val="0"/>
      <w:spacing w:after="100"/>
      <w:ind w:left="993"/>
    </w:pPr>
    <w:rPr>
      <w:noProof/>
      <w:color w:val="auto"/>
      <w:lang w:val="ru-RU"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F5787E"/>
    <w:pPr>
      <w:tabs>
        <w:tab w:val="left" w:pos="993"/>
        <w:tab w:val="right" w:leader="dot" w:pos="9062"/>
      </w:tabs>
      <w:suppressAutoHyphens w:val="0"/>
      <w:spacing w:after="100"/>
      <w:ind w:left="567"/>
    </w:pPr>
    <w:rPr>
      <w:b/>
      <w:bCs/>
      <w:noProof/>
      <w:color w:val="auto"/>
      <w:lang w:eastAsia="de-DE"/>
    </w:rPr>
  </w:style>
  <w:style w:type="character" w:styleId="Hervorhebung">
    <w:name w:val="Emphasis"/>
    <w:basedOn w:val="Absatz-Standardschriftart"/>
    <w:uiPriority w:val="20"/>
    <w:qFormat/>
    <w:rsid w:val="004143E4"/>
    <w:rPr>
      <w:i/>
      <w:iCs/>
    </w:rPr>
  </w:style>
  <w:style w:type="paragraph" w:styleId="Verzeichnis4">
    <w:name w:val="toc 4"/>
    <w:basedOn w:val="Standard"/>
    <w:next w:val="Standard"/>
    <w:autoRedefine/>
    <w:uiPriority w:val="39"/>
    <w:unhideWhenUsed/>
    <w:rsid w:val="0001619B"/>
    <w:pPr>
      <w:tabs>
        <w:tab w:val="left" w:pos="1701"/>
        <w:tab w:val="right" w:leader="dot" w:pos="9062"/>
      </w:tabs>
      <w:suppressAutoHyphens w:val="0"/>
      <w:spacing w:after="100"/>
      <w:ind w:left="1701" w:hanging="333"/>
    </w:pPr>
    <w:rPr>
      <w:color w:val="auto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4143E4"/>
    <w:pPr>
      <w:suppressAutoHyphens w:val="0"/>
      <w:spacing w:after="100"/>
      <w:ind w:left="880"/>
    </w:pPr>
    <w:rPr>
      <w:color w:val="auto"/>
      <w:lang w:eastAsia="de-DE"/>
    </w:rPr>
  </w:style>
  <w:style w:type="character" w:customStyle="1" w:styleId="apple-style-span">
    <w:name w:val="apple-style-span"/>
    <w:basedOn w:val="Absatz-Standardschriftart"/>
    <w:rsid w:val="00D55683"/>
  </w:style>
  <w:style w:type="paragraph" w:customStyle="1" w:styleId="Listenabsatz1">
    <w:name w:val="Listenabsatz1"/>
    <w:basedOn w:val="Standard"/>
    <w:rsid w:val="00A0252E"/>
    <w:pPr>
      <w:numPr>
        <w:numId w:val="3"/>
      </w:numPr>
      <w:spacing w:after="40"/>
      <w:jc w:val="left"/>
    </w:pPr>
    <w:rPr>
      <w:rFonts w:eastAsia="SimSun" w:cs="Mangal"/>
      <w:color w:val="auto"/>
      <w:kern w:val="1"/>
      <w:lang w:val="ru-RU" w:eastAsia="hi-IN" w:bidi="hi-IN"/>
    </w:rPr>
  </w:style>
  <w:style w:type="paragraph" w:customStyle="1" w:styleId="Funotentext1">
    <w:name w:val="Fußnotentext1"/>
    <w:basedOn w:val="Standard"/>
    <w:rsid w:val="00A0252E"/>
    <w:pPr>
      <w:spacing w:after="160" w:line="100" w:lineRule="atLeast"/>
      <w:jc w:val="left"/>
    </w:pPr>
    <w:rPr>
      <w:rFonts w:ascii="TheSans UHH" w:hAnsi="TheSans UHH" w:cs="Times New Roman"/>
      <w:color w:val="auto"/>
      <w:kern w:val="1"/>
      <w:sz w:val="20"/>
      <w:szCs w:val="20"/>
      <w:lang w:val="de-DE" w:eastAsia="hi-IN" w:bidi="hi-IN"/>
    </w:rPr>
  </w:style>
  <w:style w:type="character" w:styleId="BesuchterHyperlink">
    <w:name w:val="FollowedHyperlink"/>
    <w:basedOn w:val="Absatz-Standardschriftart"/>
    <w:uiPriority w:val="99"/>
    <w:semiHidden/>
    <w:unhideWhenUsed/>
    <w:rsid w:val="00CA3D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rsid w:val="006256B6"/>
    <w:pPr>
      <w:suppressAutoHyphens/>
      <w:spacing w:after="80" w:line="240" w:lineRule="auto"/>
      <w:jc w:val="both"/>
    </w:pPr>
    <w:rPr>
      <w:rFonts w:ascii="Arial" w:eastAsia="Calibri" w:hAnsi="Arial" w:cs="Arial"/>
      <w:color w:val="00000A"/>
      <w:lang w:val="en-US" w:eastAsia="en-US"/>
    </w:rPr>
  </w:style>
  <w:style w:type="paragraph" w:styleId="berschrift1">
    <w:name w:val="heading 1"/>
    <w:basedOn w:val="Standard"/>
    <w:link w:val="berschrift1Zchn"/>
    <w:uiPriority w:val="9"/>
    <w:qFormat/>
    <w:rsid w:val="004971E1"/>
    <w:pPr>
      <w:keepNext/>
      <w:keepLines/>
      <w:numPr>
        <w:numId w:val="1"/>
      </w:numPr>
      <w:spacing w:after="160"/>
      <w:jc w:val="left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A0252E"/>
    <w:pPr>
      <w:keepNext/>
      <w:pageBreakBefore/>
      <w:numPr>
        <w:ilvl w:val="1"/>
        <w:numId w:val="1"/>
      </w:numPr>
      <w:spacing w:before="240" w:after="60"/>
      <w:ind w:left="426" w:hanging="403"/>
      <w:jc w:val="left"/>
      <w:outlineLvl w:val="1"/>
    </w:pPr>
    <w:rPr>
      <w:rFonts w:eastAsia="Times New Roman"/>
      <w:b/>
      <w:bCs/>
      <w:color w:val="000000"/>
      <w:sz w:val="24"/>
      <w:szCs w:val="24"/>
      <w:lang w:val="ru-RU" w:eastAsia="de-DE"/>
    </w:rPr>
  </w:style>
  <w:style w:type="paragraph" w:styleId="berschrift3">
    <w:name w:val="heading 3"/>
    <w:basedOn w:val="berschrift4"/>
    <w:link w:val="berschrift3Zchn"/>
    <w:uiPriority w:val="9"/>
    <w:qFormat/>
    <w:rsid w:val="00A0252E"/>
    <w:pPr>
      <w:numPr>
        <w:numId w:val="0"/>
      </w:numPr>
      <w:spacing w:before="200" w:after="120"/>
      <w:outlineLvl w:val="2"/>
    </w:pPr>
    <w:rPr>
      <w:iCs w:val="0"/>
      <w:sz w:val="22"/>
      <w:lang w:val="ru-RU"/>
    </w:rPr>
  </w:style>
  <w:style w:type="paragraph" w:styleId="berschrift4">
    <w:name w:val="heading 4"/>
    <w:basedOn w:val="Standard"/>
    <w:link w:val="berschrift4Zchn"/>
    <w:qFormat/>
    <w:rsid w:val="00CE2465"/>
    <w:pPr>
      <w:keepNext/>
      <w:keepLines/>
      <w:numPr>
        <w:numId w:val="6"/>
      </w:numPr>
      <w:spacing w:before="160" w:after="100"/>
      <w:jc w:val="left"/>
      <w:outlineLvl w:val="3"/>
    </w:pPr>
    <w:rPr>
      <w:rFonts w:eastAsia="Times New Roman"/>
      <w:b/>
      <w:bCs/>
      <w:iCs/>
      <w:sz w:val="20"/>
      <w:lang w:val="de-DE" w:eastAsia="de-DE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9E7D4A"/>
    <w:pPr>
      <w:keepNext/>
      <w:keepLines/>
      <w:spacing w:before="200"/>
      <w:outlineLvl w:val="4"/>
    </w:pPr>
    <w:rPr>
      <w:rFonts w:asciiTheme="minorBidi" w:eastAsiaTheme="majorEastAsia" w:hAnsiTheme="minorBidi" w:cstheme="minorBidi"/>
      <w:b/>
      <w:bCs/>
      <w:color w:val="auto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4143E4"/>
    <w:rPr>
      <w:rFonts w:ascii="Arial" w:eastAsia="Times New Roman" w:hAnsi="Arial" w:cs="Arial"/>
      <w:b/>
      <w:bCs/>
      <w:color w:val="00000A"/>
      <w:sz w:val="28"/>
      <w:szCs w:val="28"/>
      <w:lang w:val="en-US" w:eastAsia="en-US"/>
    </w:rPr>
  </w:style>
  <w:style w:type="character" w:customStyle="1" w:styleId="berschrift2Zchn">
    <w:name w:val="Überschrift 2 Zchn"/>
    <w:link w:val="berschrift2"/>
    <w:uiPriority w:val="9"/>
    <w:rsid w:val="00A0252E"/>
    <w:rPr>
      <w:rFonts w:ascii="Arial" w:eastAsia="Times New Roman" w:hAnsi="Arial" w:cs="Arial"/>
      <w:b/>
      <w:bCs/>
      <w:color w:val="000000"/>
      <w:sz w:val="24"/>
      <w:szCs w:val="24"/>
      <w:lang w:val="ru-RU"/>
    </w:rPr>
  </w:style>
  <w:style w:type="character" w:customStyle="1" w:styleId="berschrift4Zchn">
    <w:name w:val="Überschrift 4 Zchn"/>
    <w:link w:val="berschrift4"/>
    <w:rsid w:val="00CE2465"/>
    <w:rPr>
      <w:rFonts w:ascii="Arial" w:eastAsia="Times New Roman" w:hAnsi="Arial" w:cs="Arial"/>
      <w:b/>
      <w:bCs/>
      <w:iCs/>
      <w:color w:val="00000A"/>
      <w:sz w:val="20"/>
    </w:rPr>
  </w:style>
  <w:style w:type="character" w:customStyle="1" w:styleId="berschrift3Zchn">
    <w:name w:val="Überschrift 3 Zchn"/>
    <w:link w:val="berschrift3"/>
    <w:uiPriority w:val="9"/>
    <w:rsid w:val="00A0252E"/>
    <w:rPr>
      <w:rFonts w:ascii="Arial" w:eastAsia="Times New Roman" w:hAnsi="Arial" w:cs="Arial"/>
      <w:b/>
      <w:bCs/>
      <w:color w:val="00000A"/>
      <w:lang w:val="ru-RU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9E7D4A"/>
    <w:rPr>
      <w:rFonts w:asciiTheme="minorBidi" w:eastAsiaTheme="majorEastAsia" w:hAnsiTheme="minorBidi"/>
      <w:b/>
      <w:bCs/>
      <w:sz w:val="20"/>
      <w:szCs w:val="20"/>
      <w:lang w:val="en-US" w:eastAsia="en-US"/>
    </w:rPr>
  </w:style>
  <w:style w:type="character" w:customStyle="1" w:styleId="KopfzeileZchn">
    <w:name w:val="Kopfzeile Zchn"/>
    <w:rPr>
      <w:sz w:val="22"/>
      <w:szCs w:val="22"/>
      <w:lang w:eastAsia="en-US"/>
    </w:rPr>
  </w:style>
  <w:style w:type="character" w:customStyle="1" w:styleId="FuzeileZchn">
    <w:name w:val="Fußzeile Zchn"/>
    <w:uiPriority w:val="99"/>
    <w:rPr>
      <w:sz w:val="22"/>
      <w:szCs w:val="22"/>
      <w:lang w:eastAsia="en-US"/>
    </w:rPr>
  </w:style>
  <w:style w:type="paragraph" w:styleId="StandardWeb">
    <w:name w:val="Normal (Web)"/>
    <w:basedOn w:val="Standard"/>
    <w:uiPriority w:val="99"/>
    <w:unhideWhenUsed/>
    <w:rsid w:val="00050AC5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color w:val="auto"/>
      <w:sz w:val="24"/>
      <w:szCs w:val="24"/>
      <w:lang w:val="de-DE" w:eastAsia="de-DE"/>
    </w:rPr>
  </w:style>
  <w:style w:type="character" w:customStyle="1" w:styleId="shorttext">
    <w:name w:val="short_text"/>
  </w:style>
  <w:style w:type="character" w:customStyle="1" w:styleId="alt-edited">
    <w:name w:val="alt-edited"/>
  </w:style>
  <w:style w:type="character" w:styleId="Kommentarzeichen">
    <w:name w:val="annotation reference"/>
    <w:uiPriority w:val="99"/>
    <w:rPr>
      <w:sz w:val="16"/>
      <w:szCs w:val="16"/>
    </w:rPr>
  </w:style>
  <w:style w:type="character" w:customStyle="1" w:styleId="KommentartextZchn">
    <w:name w:val="Kommentartext Zchn"/>
    <w:uiPriority w:val="99"/>
    <w:rPr>
      <w:rFonts w:ascii="Arial" w:hAnsi="Arial" w:cs="Arial"/>
      <w:lang w:val="en-US" w:eastAsia="en-US"/>
    </w:rPr>
  </w:style>
  <w:style w:type="character" w:customStyle="1" w:styleId="KommentarthemaZchn">
    <w:name w:val="Kommentarthema Zchn"/>
    <w:uiPriority w:val="99"/>
    <w:rPr>
      <w:rFonts w:ascii="Arial" w:hAnsi="Arial" w:cs="Arial"/>
      <w:b/>
      <w:bCs/>
      <w:lang w:val="en-US" w:eastAsia="en-US"/>
    </w:rPr>
  </w:style>
  <w:style w:type="character" w:customStyle="1" w:styleId="SprechblasentextZchn">
    <w:name w:val="Sprechblasentext Zchn"/>
    <w:uiPriority w:val="99"/>
    <w:rPr>
      <w:rFonts w:ascii="Tahoma" w:hAnsi="Tahoma" w:cs="Tahoma"/>
      <w:sz w:val="16"/>
      <w:szCs w:val="16"/>
      <w:lang w:val="en-US" w:eastAsia="en-US"/>
    </w:rPr>
  </w:style>
  <w:style w:type="character" w:styleId="Funotenzeichen">
    <w:name w:val="footnote reference"/>
    <w:basedOn w:val="Absatz-Standardschriftart"/>
    <w:uiPriority w:val="99"/>
    <w:rsid w:val="00985998"/>
    <w:rPr>
      <w:vertAlign w:val="superscript"/>
    </w:rPr>
  </w:style>
  <w:style w:type="character" w:customStyle="1" w:styleId="TitelZchn">
    <w:name w:val="Titel Zchn"/>
    <w:uiPriority w:val="10"/>
    <w:rPr>
      <w:rFonts w:ascii="Cambria" w:eastAsia="Times New Roman" w:hAnsi="Cambria"/>
      <w:b/>
      <w:bCs/>
      <w:sz w:val="28"/>
      <w:szCs w:val="32"/>
      <w:lang w:eastAsia="en-US"/>
    </w:rPr>
  </w:style>
  <w:style w:type="character" w:customStyle="1" w:styleId="atn">
    <w:name w:val="atn"/>
  </w:style>
  <w:style w:type="character" w:customStyle="1" w:styleId="ListenabsatzZchn">
    <w:name w:val="Listenabsatz Zchn"/>
    <w:rPr>
      <w:rFonts w:ascii="Calibri" w:hAnsi="Calibri" w:cs="Times New Roman"/>
      <w:sz w:val="22"/>
      <w:szCs w:val="22"/>
      <w:lang w:val="de-CH"/>
    </w:rPr>
  </w:style>
  <w:style w:type="character" w:customStyle="1" w:styleId="Internetlink">
    <w:name w:val="Internetlink"/>
    <w:rPr>
      <w:color w:val="0000FF"/>
      <w:u w:val="single"/>
    </w:rPr>
  </w:style>
  <w:style w:type="character" w:customStyle="1" w:styleId="LeitlinienZchn">
    <w:name w:val="Leitlinien Zchn"/>
    <w:rPr>
      <w:rFonts w:ascii="Arial Narrow" w:eastAsia="Times New Roman" w:hAnsi="Arial Narrow"/>
      <w:b/>
      <w:sz w:val="24"/>
      <w:szCs w:val="24"/>
      <w:lang w:val="en-US" w:eastAsia="ru-RU"/>
    </w:rPr>
  </w:style>
  <w:style w:type="character" w:customStyle="1" w:styleId="ListLabel1">
    <w:name w:val="ListLabel 1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0"/>
      <w:u w:val="none"/>
      <w:effect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">
    <w:name w:val="ListLabel 2"/>
    <w:rPr>
      <w:rFonts w:eastAsia="Calibri" w:cs="Times New Roman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TheSans UHH"/>
      <w:lang w:val="de-DE"/>
    </w:rPr>
  </w:style>
  <w:style w:type="character" w:customStyle="1" w:styleId="ListLabel5">
    <w:name w:val="ListLabel 5"/>
    <w:rPr>
      <w:rFonts w:cs="TheSans UHH"/>
    </w:rPr>
  </w:style>
  <w:style w:type="character" w:customStyle="1" w:styleId="ListLabel6">
    <w:name w:val="ListLabel 6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0"/>
      <w:u w:val="none"/>
      <w:effect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Funotenanker">
    <w:name w:val="Fußnotenanker"/>
    <w:rPr>
      <w:vertAlign w:val="superscript"/>
    </w:rPr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character" w:customStyle="1" w:styleId="Endnotenanker">
    <w:name w:val="Endnotenanker"/>
    <w:rPr>
      <w:vertAlign w:val="superscript"/>
    </w:rPr>
  </w:style>
  <w:style w:type="character" w:customStyle="1" w:styleId="ListLabel7">
    <w:name w:val="ListLabel 7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0"/>
      <w:u w:val="none"/>
      <w:effect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">
    <w:name w:val="ListLabel 8"/>
    <w:rPr>
      <w:rFonts w:cs="Calibri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0"/>
      <w:u w:val="none"/>
      <w:effect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3">
    <w:name w:val="ListLabel 13"/>
    <w:rPr>
      <w:rFonts w:cs="TheSans UHH"/>
    </w:rPr>
  </w:style>
  <w:style w:type="character" w:customStyle="1" w:styleId="ListLabel14">
    <w:name w:val="ListLabel 14"/>
    <w:rPr>
      <w:rFonts w:cs="OpenSymbol"/>
    </w:rPr>
  </w:style>
  <w:style w:type="character" w:customStyle="1" w:styleId="ListLabel15">
    <w:name w:val="ListLabel 15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0"/>
      <w:u w:val="none"/>
      <w:effect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6">
    <w:name w:val="ListLabel 16"/>
    <w:rPr>
      <w:rFonts w:cs="Calibri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ListLabel19">
    <w:name w:val="ListLabel 19"/>
    <w:rPr>
      <w:rFonts w:cs="Symbol"/>
    </w:rPr>
  </w:style>
  <w:style w:type="character" w:customStyle="1" w:styleId="ListLabel20">
    <w:name w:val="ListLabel 20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0"/>
      <w:u w:val="none"/>
      <w:effect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1">
    <w:name w:val="ListLabel 21"/>
    <w:rPr>
      <w:rFonts w:cs="TheSans UHH"/>
    </w:rPr>
  </w:style>
  <w:style w:type="character" w:customStyle="1" w:styleId="ListLabel22">
    <w:name w:val="ListLabel 22"/>
    <w:rPr>
      <w:rFonts w:cs="OpenSymbol"/>
    </w:rPr>
  </w:style>
  <w:style w:type="character" w:styleId="Endnotenzeichen">
    <w:name w:val="endnote reference"/>
  </w:style>
  <w:style w:type="character" w:customStyle="1" w:styleId="Nummerierungszeichen">
    <w:name w:val="Nummerierungszeichen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DejaVu Sans" w:cs="Lohit Hindi"/>
      <w:sz w:val="28"/>
      <w:szCs w:val="28"/>
    </w:rPr>
  </w:style>
  <w:style w:type="paragraph" w:styleId="Textkrper">
    <w:name w:val="Body Text"/>
    <w:basedOn w:val="Standard"/>
    <w:link w:val="TextkrperZchn"/>
    <w:uiPriority w:val="99"/>
    <w:pPr>
      <w:spacing w:after="120"/>
    </w:pPr>
  </w:style>
  <w:style w:type="character" w:customStyle="1" w:styleId="TextkrperZchn">
    <w:name w:val="Textkörper Zchn"/>
    <w:link w:val="Textkrper"/>
    <w:uiPriority w:val="99"/>
    <w:rsid w:val="004143E4"/>
    <w:rPr>
      <w:rFonts w:ascii="Arial" w:eastAsia="Calibri" w:hAnsi="Arial" w:cs="Arial"/>
      <w:color w:val="00000A"/>
      <w:lang w:val="en-US" w:eastAsia="en-US"/>
    </w:rPr>
  </w:style>
  <w:style w:type="paragraph" w:styleId="Liste">
    <w:name w:val="List"/>
    <w:basedOn w:val="Textkrper"/>
    <w:rsid w:val="00A0252E"/>
    <w:pPr>
      <w:numPr>
        <w:numId w:val="4"/>
      </w:numPr>
    </w:pPr>
    <w:rPr>
      <w:rFonts w:cs="Lohit Hindi"/>
      <w:lang w:val="ru-RU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Lohit Hindi"/>
    </w:rPr>
  </w:style>
  <w:style w:type="paragraph" w:customStyle="1" w:styleId="Legende">
    <w:name w:val="Legende"/>
    <w:basedOn w:val="Standard"/>
    <w:qFormat/>
    <w:rsid w:val="0047624B"/>
    <w:pPr>
      <w:spacing w:after="0"/>
    </w:pPr>
    <w:rPr>
      <w:rFonts w:asciiTheme="minorBidi" w:hAnsiTheme="minorBidi"/>
      <w:color w:val="000000"/>
      <w:kern w:val="24"/>
      <w:sz w:val="20"/>
      <w:szCs w:val="20"/>
    </w:rPr>
  </w:style>
  <w:style w:type="paragraph" w:styleId="Listenabsatz">
    <w:name w:val="List Paragraph"/>
    <w:basedOn w:val="Standard"/>
    <w:uiPriority w:val="34"/>
    <w:qFormat/>
    <w:rsid w:val="006256B6"/>
    <w:pPr>
      <w:numPr>
        <w:numId w:val="2"/>
      </w:numPr>
    </w:pPr>
    <w:rPr>
      <w:rFonts w:asciiTheme="minorBidi" w:hAnsiTheme="minorBidi" w:cstheme="minorBidi"/>
      <w:iCs/>
      <w:lang w:eastAsia="de-D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styleId="Kommentartext">
    <w:name w:val="annotation text"/>
    <w:basedOn w:val="Standard"/>
    <w:uiPriority w:val="99"/>
    <w:rPr>
      <w:sz w:val="20"/>
      <w:szCs w:val="20"/>
    </w:rPr>
  </w:style>
  <w:style w:type="paragraph" w:styleId="Kommentarthema">
    <w:name w:val="annotation subject"/>
    <w:basedOn w:val="Kommentartext"/>
    <w:uiPriority w:val="99"/>
    <w:rPr>
      <w:b/>
      <w:bCs/>
    </w:rPr>
  </w:style>
  <w:style w:type="paragraph" w:styleId="Sprechblasentext">
    <w:name w:val="Balloon Text"/>
    <w:basedOn w:val="Standard"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berarbeitung">
    <w:name w:val="Revision"/>
    <w:pPr>
      <w:suppressAutoHyphens/>
    </w:pPr>
    <w:rPr>
      <w:rFonts w:ascii="Arial" w:eastAsia="Calibri" w:hAnsi="Arial" w:cs="Arial"/>
      <w:color w:val="00000A"/>
      <w:lang w:val="en-US" w:eastAsia="en-US"/>
    </w:rPr>
  </w:style>
  <w:style w:type="paragraph" w:styleId="Funotentext">
    <w:name w:val="footnote text"/>
    <w:basedOn w:val="Standard"/>
    <w:link w:val="FunotentextZchn"/>
    <w:uiPriority w:val="99"/>
    <w:rsid w:val="00985998"/>
    <w:rPr>
      <w:sz w:val="20"/>
      <w:szCs w:val="20"/>
    </w:rPr>
  </w:style>
  <w:style w:type="character" w:customStyle="1" w:styleId="FunotentextZchn">
    <w:name w:val="Fußnotentext Zchn"/>
    <w:link w:val="Funotentext"/>
    <w:rsid w:val="004143E4"/>
    <w:rPr>
      <w:rFonts w:ascii="Arial" w:eastAsia="Calibri" w:hAnsi="Arial" w:cs="Arial"/>
      <w:color w:val="00000A"/>
      <w:sz w:val="20"/>
      <w:szCs w:val="20"/>
      <w:lang w:val="en-US" w:eastAsia="en-US"/>
    </w:rPr>
  </w:style>
  <w:style w:type="paragraph" w:styleId="Titel">
    <w:name w:val="Title"/>
    <w:basedOn w:val="Standard"/>
    <w:uiPriority w:val="10"/>
    <w:qFormat/>
    <w:pPr>
      <w:spacing w:after="240"/>
      <w:jc w:val="center"/>
    </w:pPr>
    <w:rPr>
      <w:rFonts w:ascii="Cambria" w:eastAsia="Times New Roman" w:hAnsi="Cambria" w:cs="Times New Roman"/>
      <w:b/>
      <w:bCs/>
      <w:sz w:val="28"/>
      <w:szCs w:val="32"/>
    </w:rPr>
  </w:style>
  <w:style w:type="paragraph" w:customStyle="1" w:styleId="Leitlinien">
    <w:name w:val="Leitlinien"/>
    <w:basedOn w:val="Standard"/>
    <w:rsid w:val="00A0252E"/>
    <w:pPr>
      <w:spacing w:after="0"/>
    </w:pPr>
    <w:rPr>
      <w:rFonts w:ascii="Arial Narrow" w:eastAsia="Times New Roman" w:hAnsi="Arial Narrow" w:cs="Times New Roman"/>
      <w:b/>
      <w:sz w:val="24"/>
      <w:szCs w:val="24"/>
      <w:lang w:val="ru-RU" w:eastAsia="ru-RU"/>
    </w:rPr>
  </w:style>
  <w:style w:type="paragraph" w:customStyle="1" w:styleId="Beispiel">
    <w:name w:val="Beispiel"/>
    <w:basedOn w:val="Standard"/>
    <w:link w:val="BeispielChar"/>
    <w:qFormat/>
    <w:rPr>
      <w:sz w:val="20"/>
    </w:rPr>
  </w:style>
  <w:style w:type="character" w:customStyle="1" w:styleId="BeispielChar">
    <w:name w:val="Beispiel Char"/>
    <w:link w:val="Beispiel"/>
    <w:rsid w:val="004143E4"/>
    <w:rPr>
      <w:rFonts w:ascii="Arial" w:eastAsia="Calibri" w:hAnsi="Arial" w:cs="Arial"/>
      <w:color w:val="00000A"/>
      <w:sz w:val="20"/>
      <w:lang w:val="en-US" w:eastAsia="en-US"/>
    </w:rPr>
  </w:style>
  <w:style w:type="paragraph" w:customStyle="1" w:styleId="Rahmeninhalt">
    <w:name w:val="Rahmeninhalt"/>
    <w:basedOn w:val="Standard"/>
  </w:style>
  <w:style w:type="paragraph" w:customStyle="1" w:styleId="Funote">
    <w:name w:val="Fußnote"/>
    <w:basedOn w:val="Standard"/>
    <w:qFormat/>
    <w:rsid w:val="006B17DD"/>
    <w:pPr>
      <w:suppressAutoHyphens w:val="0"/>
    </w:pPr>
  </w:style>
  <w:style w:type="paragraph" w:customStyle="1" w:styleId="TabellenInhalt">
    <w:name w:val="Tabellen Inhalt"/>
    <w:basedOn w:val="Standard"/>
  </w:style>
  <w:style w:type="character" w:customStyle="1" w:styleId="hps">
    <w:name w:val="hps"/>
    <w:basedOn w:val="Absatz-Standardschriftart"/>
    <w:rsid w:val="000319D6"/>
  </w:style>
  <w:style w:type="character" w:customStyle="1" w:styleId="FormatvorlageKursiv">
    <w:name w:val="Formatvorlage Kursiv"/>
    <w:rsid w:val="004143E4"/>
    <w:rPr>
      <w:i/>
      <w:iCs/>
      <w:lang w:val="en-US"/>
    </w:rPr>
  </w:style>
  <w:style w:type="character" w:styleId="Seitenzahl">
    <w:name w:val="page number"/>
    <w:rsid w:val="004143E4"/>
  </w:style>
  <w:style w:type="character" w:styleId="Hyperlink">
    <w:name w:val="Hyperlink"/>
    <w:uiPriority w:val="99"/>
    <w:rsid w:val="004143E4"/>
    <w:rPr>
      <w:color w:val="0000FF"/>
      <w:u w:val="single"/>
    </w:rPr>
  </w:style>
  <w:style w:type="paragraph" w:customStyle="1" w:styleId="Litrtr">
    <w:name w:val="Litrtr"/>
    <w:basedOn w:val="Beispiel"/>
    <w:rsid w:val="004143E4"/>
    <w:pPr>
      <w:suppressAutoHyphens w:val="0"/>
      <w:spacing w:after="0"/>
      <w:ind w:left="300" w:hanging="300"/>
    </w:pPr>
    <w:rPr>
      <w:rFonts w:eastAsia="Times New Roman" w:cs="Times New Roman"/>
      <w:color w:val="auto"/>
      <w:szCs w:val="20"/>
      <w:lang w:eastAsia="de-DE"/>
    </w:rPr>
  </w:style>
  <w:style w:type="character" w:customStyle="1" w:styleId="Funotenzeichen1">
    <w:name w:val="Fußnotenzeichen1"/>
    <w:rsid w:val="004143E4"/>
    <w:rPr>
      <w:vertAlign w:val="superscript"/>
    </w:rPr>
  </w:style>
  <w:style w:type="paragraph" w:customStyle="1" w:styleId="Textkrper-Einzug21">
    <w:name w:val="Textkörper-Einzug 21"/>
    <w:basedOn w:val="Standard"/>
    <w:rsid w:val="004143E4"/>
    <w:pPr>
      <w:suppressAutoHyphens w:val="0"/>
      <w:spacing w:after="120" w:line="360" w:lineRule="exact"/>
      <w:ind w:left="709" w:hanging="709"/>
      <w:jc w:val="left"/>
    </w:pPr>
    <w:rPr>
      <w:rFonts w:ascii="Times New Roman" w:eastAsia="Times New Roman" w:hAnsi="Times New Roman" w:cs="Times New Roman"/>
      <w:color w:val="auto"/>
      <w:szCs w:val="20"/>
      <w:lang w:val="de-DE" w:eastAsia="zh-CN"/>
    </w:rPr>
  </w:style>
  <w:style w:type="paragraph" w:customStyle="1" w:styleId="Rolle">
    <w:name w:val="Rolle"/>
    <w:basedOn w:val="Standard"/>
    <w:rsid w:val="004143E4"/>
    <w:pPr>
      <w:pageBreakBefore/>
      <w:suppressAutoHyphens w:val="0"/>
      <w:spacing w:after="120"/>
      <w:jc w:val="left"/>
    </w:pPr>
    <w:rPr>
      <w:rFonts w:eastAsia="Times New Roman"/>
      <w:b/>
      <w:color w:val="auto"/>
      <w:szCs w:val="24"/>
      <w:lang w:val="de-DE" w:eastAsia="de-DE"/>
    </w:rPr>
  </w:style>
  <w:style w:type="paragraph" w:customStyle="1" w:styleId="Einleitung">
    <w:name w:val="Einleitung"/>
    <w:basedOn w:val="Standard"/>
    <w:next w:val="Standard"/>
    <w:rsid w:val="004143E4"/>
    <w:pPr>
      <w:suppressAutoHyphens w:val="0"/>
      <w:spacing w:line="260" w:lineRule="atLeast"/>
    </w:pPr>
    <w:rPr>
      <w:rFonts w:eastAsia="Times New Roman" w:cs="Times New Roman"/>
      <w:i/>
      <w:color w:val="auto"/>
      <w:szCs w:val="20"/>
      <w:lang w:val="de-DE" w:eastAsia="de-DE"/>
    </w:rPr>
  </w:style>
  <w:style w:type="paragraph" w:customStyle="1" w:styleId="GrafikenStandard">
    <w:name w:val="Grafiken Standard"/>
    <w:basedOn w:val="Standard"/>
    <w:next w:val="Standard"/>
    <w:link w:val="GrafikenStandardZchn"/>
    <w:uiPriority w:val="99"/>
    <w:rsid w:val="004143E4"/>
    <w:pPr>
      <w:suppressAutoHyphens w:val="0"/>
      <w:spacing w:after="0"/>
    </w:pPr>
    <w:rPr>
      <w:rFonts w:ascii="Verdana" w:eastAsia="Times New Roman" w:hAnsi="Verdana" w:cs="Times New Roman"/>
      <w:color w:val="auto"/>
      <w:sz w:val="24"/>
      <w:szCs w:val="24"/>
      <w:lang w:eastAsia="de-DE"/>
    </w:rPr>
  </w:style>
  <w:style w:type="character" w:customStyle="1" w:styleId="GrafikenStandardZchn">
    <w:name w:val="Grafiken Standard Zchn"/>
    <w:link w:val="GrafikenStandard"/>
    <w:uiPriority w:val="99"/>
    <w:locked/>
    <w:rsid w:val="004143E4"/>
    <w:rPr>
      <w:rFonts w:ascii="Verdana" w:eastAsia="Times New Roman" w:hAnsi="Verdana" w:cs="Times New Roman"/>
      <w:sz w:val="24"/>
      <w:szCs w:val="24"/>
      <w:lang w:val="en-US"/>
    </w:rPr>
  </w:style>
  <w:style w:type="paragraph" w:styleId="Blocktext">
    <w:name w:val="Block Text"/>
    <w:basedOn w:val="Standard"/>
    <w:next w:val="Standard"/>
    <w:link w:val="BlocktextZchn"/>
    <w:uiPriority w:val="29"/>
    <w:qFormat/>
    <w:rsid w:val="004143E4"/>
    <w:pPr>
      <w:suppressAutoHyphens w:val="0"/>
    </w:pPr>
    <w:rPr>
      <w:i/>
      <w:iCs/>
      <w:color w:val="000000"/>
    </w:rPr>
  </w:style>
  <w:style w:type="character" w:customStyle="1" w:styleId="BlocktextZchn">
    <w:name w:val="Blocktext Zchn"/>
    <w:basedOn w:val="Absatz-Standardschriftart"/>
    <w:link w:val="Blocktext"/>
    <w:uiPriority w:val="29"/>
    <w:rsid w:val="004143E4"/>
    <w:rPr>
      <w:rFonts w:ascii="Arial" w:eastAsia="Calibri" w:hAnsi="Arial" w:cs="Arial"/>
      <w:i/>
      <w:iCs/>
      <w:color w:val="000000"/>
      <w:lang w:val="en-US" w:eastAsia="en-US"/>
    </w:rPr>
  </w:style>
  <w:style w:type="paragraph" w:customStyle="1" w:styleId="Trainer">
    <w:name w:val="Trainer"/>
    <w:basedOn w:val="Beispiel"/>
    <w:qFormat/>
    <w:rsid w:val="004143E4"/>
    <w:pPr>
      <w:shd w:val="clear" w:color="auto" w:fill="D9D9D9"/>
      <w:suppressAutoHyphens w:val="0"/>
    </w:pPr>
    <w:rPr>
      <w:i/>
      <w:iCs/>
      <w:color w:val="000000"/>
      <w:lang w:val="en"/>
    </w:rPr>
  </w:style>
  <w:style w:type="paragraph" w:customStyle="1" w:styleId="Leitfrage">
    <w:name w:val="Leitfrage"/>
    <w:basedOn w:val="Leitlinien"/>
    <w:link w:val="LeitfrageZchn"/>
    <w:qFormat/>
    <w:rsid w:val="004143E4"/>
    <w:pPr>
      <w:suppressAutoHyphens w:val="0"/>
    </w:pPr>
    <w:rPr>
      <w:rFonts w:ascii="Arial" w:hAnsi="Arial" w:cs="Arial"/>
      <w:color w:val="auto"/>
      <w:sz w:val="22"/>
      <w:szCs w:val="22"/>
    </w:rPr>
  </w:style>
  <w:style w:type="character" w:customStyle="1" w:styleId="LeitfrageZchn">
    <w:name w:val="Leitfrage Zchn"/>
    <w:link w:val="Leitfrage"/>
    <w:rsid w:val="004143E4"/>
    <w:rPr>
      <w:rFonts w:ascii="Arial" w:eastAsia="Times New Roman" w:hAnsi="Arial" w:cs="Arial"/>
      <w:b/>
      <w:lang w:val="en-US" w:eastAsia="ru-RU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143E4"/>
    <w:pPr>
      <w:numPr>
        <w:ilvl w:val="1"/>
      </w:numPr>
      <w:suppressAutoHyphens w:val="0"/>
      <w:spacing w:after="200" w:line="276" w:lineRule="auto"/>
      <w:jc w:val="left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de-DE"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143E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5787E"/>
    <w:pPr>
      <w:tabs>
        <w:tab w:val="left" w:pos="993"/>
        <w:tab w:val="right" w:leader="dot" w:pos="9062"/>
      </w:tabs>
      <w:suppressAutoHyphens w:val="0"/>
      <w:spacing w:after="100"/>
    </w:pPr>
    <w:rPr>
      <w:rFonts w:eastAsia="Times New Roman"/>
      <w:b/>
      <w:bCs/>
      <w:noProof/>
      <w:color w:val="000000"/>
      <w:sz w:val="24"/>
      <w:szCs w:val="24"/>
      <w:lang w:val="ru-RU"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01619B"/>
    <w:pPr>
      <w:tabs>
        <w:tab w:val="right" w:leader="dot" w:pos="9062"/>
      </w:tabs>
      <w:suppressAutoHyphens w:val="0"/>
      <w:spacing w:after="100"/>
      <w:ind w:left="993"/>
    </w:pPr>
    <w:rPr>
      <w:noProof/>
      <w:color w:val="auto"/>
      <w:lang w:val="ru-RU"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F5787E"/>
    <w:pPr>
      <w:tabs>
        <w:tab w:val="left" w:pos="993"/>
        <w:tab w:val="right" w:leader="dot" w:pos="9062"/>
      </w:tabs>
      <w:suppressAutoHyphens w:val="0"/>
      <w:spacing w:after="100"/>
      <w:ind w:left="567"/>
    </w:pPr>
    <w:rPr>
      <w:b/>
      <w:bCs/>
      <w:noProof/>
      <w:color w:val="auto"/>
      <w:lang w:eastAsia="de-DE"/>
    </w:rPr>
  </w:style>
  <w:style w:type="character" w:styleId="Hervorhebung">
    <w:name w:val="Emphasis"/>
    <w:basedOn w:val="Absatz-Standardschriftart"/>
    <w:uiPriority w:val="20"/>
    <w:qFormat/>
    <w:rsid w:val="004143E4"/>
    <w:rPr>
      <w:i/>
      <w:iCs/>
    </w:rPr>
  </w:style>
  <w:style w:type="paragraph" w:styleId="Verzeichnis4">
    <w:name w:val="toc 4"/>
    <w:basedOn w:val="Standard"/>
    <w:next w:val="Standard"/>
    <w:autoRedefine/>
    <w:uiPriority w:val="39"/>
    <w:unhideWhenUsed/>
    <w:rsid w:val="0001619B"/>
    <w:pPr>
      <w:tabs>
        <w:tab w:val="left" w:pos="1701"/>
        <w:tab w:val="right" w:leader="dot" w:pos="9062"/>
      </w:tabs>
      <w:suppressAutoHyphens w:val="0"/>
      <w:spacing w:after="100"/>
      <w:ind w:left="1701" w:hanging="333"/>
    </w:pPr>
    <w:rPr>
      <w:color w:val="auto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4143E4"/>
    <w:pPr>
      <w:suppressAutoHyphens w:val="0"/>
      <w:spacing w:after="100"/>
      <w:ind w:left="880"/>
    </w:pPr>
    <w:rPr>
      <w:color w:val="auto"/>
      <w:lang w:eastAsia="de-DE"/>
    </w:rPr>
  </w:style>
  <w:style w:type="character" w:customStyle="1" w:styleId="apple-style-span">
    <w:name w:val="apple-style-span"/>
    <w:basedOn w:val="Absatz-Standardschriftart"/>
    <w:rsid w:val="00D55683"/>
  </w:style>
  <w:style w:type="paragraph" w:customStyle="1" w:styleId="Listenabsatz1">
    <w:name w:val="Listenabsatz1"/>
    <w:basedOn w:val="Standard"/>
    <w:rsid w:val="00A0252E"/>
    <w:pPr>
      <w:numPr>
        <w:numId w:val="3"/>
      </w:numPr>
      <w:spacing w:after="40"/>
      <w:jc w:val="left"/>
    </w:pPr>
    <w:rPr>
      <w:rFonts w:eastAsia="SimSun" w:cs="Mangal"/>
      <w:color w:val="auto"/>
      <w:kern w:val="1"/>
      <w:lang w:val="ru-RU" w:eastAsia="hi-IN" w:bidi="hi-IN"/>
    </w:rPr>
  </w:style>
  <w:style w:type="paragraph" w:customStyle="1" w:styleId="Funotentext1">
    <w:name w:val="Fußnotentext1"/>
    <w:basedOn w:val="Standard"/>
    <w:rsid w:val="00A0252E"/>
    <w:pPr>
      <w:spacing w:after="160" w:line="100" w:lineRule="atLeast"/>
      <w:jc w:val="left"/>
    </w:pPr>
    <w:rPr>
      <w:rFonts w:ascii="TheSans UHH" w:hAnsi="TheSans UHH" w:cs="Times New Roman"/>
      <w:color w:val="auto"/>
      <w:kern w:val="1"/>
      <w:sz w:val="20"/>
      <w:szCs w:val="20"/>
      <w:lang w:val="de-DE" w:eastAsia="hi-IN" w:bidi="hi-IN"/>
    </w:rPr>
  </w:style>
  <w:style w:type="character" w:styleId="BesuchterHyperlink">
    <w:name w:val="FollowedHyperlink"/>
    <w:basedOn w:val="Absatz-Standardschriftart"/>
    <w:uiPriority w:val="99"/>
    <w:semiHidden/>
    <w:unhideWhenUsed/>
    <w:rsid w:val="00CA3D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yperlink" Target="08_&#1058;&#1052;&#1052;&#1052;&#1057;&#1054;-&#1052;&#1086;&#1085;&#1080;&#1090;&#1086;&#1088;&#1080;&#1085;&#1075;%20&#1087;&#1088;&#1086;&#1094;&#1077;&#1089;&#1089;&#1072;_2010.pptx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yperlink" Target="08_&#1058;&#1052;&#1052;&#1052;&#1057;&#1054;-&#1052;&#1086;&#1085;&#1080;&#1090;&#1086;&#1088;&#1080;&#1085;&#1075;%20&#1087;&#1088;&#1086;&#1094;&#1077;&#1089;&#1089;&#1072;_2010.pptx" TargetMode="External"/><Relationship Id="rId10" Type="http://schemas.openxmlformats.org/officeDocument/2006/relationships/image" Target="media/image2.jpeg"/><Relationship Id="rId19" Type="http://schemas.openxmlformats.org/officeDocument/2006/relationships/hyperlink" Target="08_&#1058;&#1052;&#1052;&#1052;&#1057;&#1054;-&#1052;&#1086;&#1085;&#1080;&#1090;&#1086;&#1088;&#1080;&#1085;&#1075;%20&#1087;&#1088;&#1086;&#1094;&#1077;&#1089;&#1089;&#1072;_2010.ppt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png"/><Relationship Id="rId2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9736C-43BD-428E-9D16-DD1D3D41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2043</Words>
  <Characters>12877</Characters>
  <Application>Microsoft Office Word</Application>
  <DocSecurity>0</DocSecurity>
  <Lines>107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Deepening from facts over feelings to needs</vt:lpstr>
    </vt:vector>
  </TitlesOfParts>
  <Company/>
  <LinksUpToDate>false</LinksUpToDate>
  <CharactersWithSpaces>14891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Создание культуры сотрудничества</dc:title>
  <dc:creator>cb</dc:creator>
  <cp:lastModifiedBy>Reviewer</cp:lastModifiedBy>
  <cp:revision>959</cp:revision>
  <cp:lastPrinted>2014-03-13T15:22:00Z</cp:lastPrinted>
  <dcterms:created xsi:type="dcterms:W3CDTF">2014-03-30T08:45:00Z</dcterms:created>
  <dcterms:modified xsi:type="dcterms:W3CDTF">2014-07-26T12:23:00Z</dcterms:modified>
</cp:coreProperties>
</file>